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73868" w14:textId="77777777" w:rsidR="0039178B" w:rsidRPr="00A80928" w:rsidRDefault="0039178B">
      <w:pPr>
        <w:spacing w:before="5" w:line="120" w:lineRule="exact"/>
        <w:rPr>
          <w:rFonts w:asciiTheme="minorHAnsi" w:hAnsiTheme="minorHAnsi" w:cstheme="minorHAnsi"/>
          <w:sz w:val="13"/>
          <w:szCs w:val="13"/>
        </w:rPr>
      </w:pPr>
    </w:p>
    <w:p w14:paraId="03BBACBA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51DDFEDC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4C872CF7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78D4E0E9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19C53B0A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3E76B3CB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6ADC3F52" w14:textId="77777777" w:rsidR="0039178B" w:rsidRPr="00A80928" w:rsidRDefault="00A80928">
      <w:pPr>
        <w:ind w:left="124" w:right="-5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  <w:spacing w:val="9"/>
        </w:rPr>
        <w:t>R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9"/>
        </w:rPr>
        <w:t xml:space="preserve"> </w:t>
      </w:r>
      <w:r w:rsidRPr="00A80928">
        <w:rPr>
          <w:rFonts w:asciiTheme="minorHAnsi" w:hAnsiTheme="minorHAnsi" w:cstheme="minorHAnsi"/>
          <w:spacing w:val="7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13"/>
        </w:rPr>
        <w:t xml:space="preserve"> </w:t>
      </w:r>
      <w:r w:rsidRPr="00A80928">
        <w:rPr>
          <w:rFonts w:asciiTheme="minorHAnsi" w:hAnsiTheme="minorHAnsi" w:cstheme="minorHAnsi"/>
          <w:spacing w:val="8"/>
        </w:rPr>
        <w:t>E</w:t>
      </w:r>
      <w:r w:rsidRPr="00A80928">
        <w:rPr>
          <w:rFonts w:asciiTheme="minorHAnsi" w:hAnsiTheme="minorHAnsi" w:cstheme="minorHAnsi"/>
          <w:spacing w:val="7"/>
        </w:rPr>
        <w:t>X</w:t>
      </w:r>
      <w:r w:rsidRPr="00A80928">
        <w:rPr>
          <w:rFonts w:asciiTheme="minorHAnsi" w:hAnsiTheme="minorHAnsi" w:cstheme="minorHAnsi"/>
          <w:spacing w:val="9"/>
        </w:rPr>
        <w:t>P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6"/>
        </w:rPr>
        <w:t>R</w:t>
      </w:r>
      <w:r w:rsidRPr="00A80928">
        <w:rPr>
          <w:rFonts w:asciiTheme="minorHAnsi" w:hAnsiTheme="minorHAnsi" w:cstheme="minorHAnsi"/>
          <w:spacing w:val="10"/>
        </w:rPr>
        <w:t>T</w:t>
      </w:r>
      <w:r w:rsidRPr="00A80928">
        <w:rPr>
          <w:rFonts w:asciiTheme="minorHAnsi" w:hAnsiTheme="minorHAnsi" w:cstheme="minorHAnsi"/>
          <w:spacing w:val="8"/>
        </w:rPr>
        <w:t>I</w:t>
      </w:r>
      <w:r w:rsidRPr="00A80928">
        <w:rPr>
          <w:rFonts w:asciiTheme="minorHAnsi" w:hAnsiTheme="minorHAnsi" w:cstheme="minorHAnsi"/>
          <w:spacing w:val="7"/>
        </w:rPr>
        <w:t>S</w:t>
      </w:r>
      <w:r w:rsidRPr="00A80928">
        <w:rPr>
          <w:rFonts w:asciiTheme="minorHAnsi" w:hAnsiTheme="minorHAnsi" w:cstheme="minorHAnsi"/>
        </w:rPr>
        <w:t>E</w:t>
      </w:r>
    </w:p>
    <w:p w14:paraId="1E761F0F" w14:textId="77777777" w:rsidR="0039178B" w:rsidRPr="00A80928" w:rsidRDefault="0039178B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34923613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68315682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4"/>
        </w:rPr>
        <w:t>Cis</w:t>
      </w:r>
      <w:r w:rsidRPr="00A80928">
        <w:rPr>
          <w:rFonts w:asciiTheme="minorHAnsi" w:hAnsiTheme="minorHAnsi" w:cstheme="minorHAnsi"/>
          <w:i/>
          <w:spacing w:val="5"/>
        </w:rPr>
        <w:t>c</w:t>
      </w:r>
      <w:r w:rsidRPr="00A80928">
        <w:rPr>
          <w:rFonts w:asciiTheme="minorHAnsi" w:hAnsiTheme="minorHAnsi" w:cstheme="minorHAnsi"/>
          <w:i/>
        </w:rPr>
        <w:t>o</w:t>
      </w:r>
      <w:r w:rsidRPr="00A80928">
        <w:rPr>
          <w:rFonts w:asciiTheme="minorHAnsi" w:hAnsiTheme="minorHAnsi" w:cstheme="minorHAnsi"/>
          <w:i/>
          <w:spacing w:val="6"/>
        </w:rPr>
        <w:t xml:space="preserve"> </w:t>
      </w:r>
      <w:r w:rsidRPr="00A80928">
        <w:rPr>
          <w:rFonts w:asciiTheme="minorHAnsi" w:hAnsiTheme="minorHAnsi" w:cstheme="minorHAnsi"/>
          <w:i/>
          <w:spacing w:val="5"/>
        </w:rPr>
        <w:t>R</w:t>
      </w:r>
      <w:r w:rsidRPr="00A80928">
        <w:rPr>
          <w:rFonts w:asciiTheme="minorHAnsi" w:hAnsiTheme="minorHAnsi" w:cstheme="minorHAnsi"/>
          <w:i/>
          <w:spacing w:val="6"/>
        </w:rPr>
        <w:t>ou</w:t>
      </w:r>
      <w:r w:rsidRPr="00A80928">
        <w:rPr>
          <w:rFonts w:asciiTheme="minorHAnsi" w:hAnsiTheme="minorHAnsi" w:cstheme="minorHAnsi"/>
          <w:i/>
          <w:spacing w:val="4"/>
        </w:rPr>
        <w:t>t</w:t>
      </w:r>
      <w:r w:rsidRPr="00A80928">
        <w:rPr>
          <w:rFonts w:asciiTheme="minorHAnsi" w:hAnsiTheme="minorHAnsi" w:cstheme="minorHAnsi"/>
          <w:i/>
          <w:spacing w:val="5"/>
        </w:rPr>
        <w:t>e</w:t>
      </w:r>
      <w:r w:rsidRPr="00A80928">
        <w:rPr>
          <w:rFonts w:asciiTheme="minorHAnsi" w:hAnsiTheme="minorHAnsi" w:cstheme="minorHAnsi"/>
          <w:i/>
        </w:rPr>
        <w:t>r</w:t>
      </w:r>
    </w:p>
    <w:p w14:paraId="47D0B0BD" w14:textId="77777777" w:rsidR="0039178B" w:rsidRPr="00A80928" w:rsidRDefault="0039178B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2C1911A3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4"/>
        </w:rPr>
        <w:t>Cis</w:t>
      </w:r>
      <w:r w:rsidRPr="00A80928">
        <w:rPr>
          <w:rFonts w:asciiTheme="minorHAnsi" w:hAnsiTheme="minorHAnsi" w:cstheme="minorHAnsi"/>
          <w:i/>
          <w:spacing w:val="5"/>
        </w:rPr>
        <w:t>c</w:t>
      </w:r>
      <w:r w:rsidRPr="00A80928">
        <w:rPr>
          <w:rFonts w:asciiTheme="minorHAnsi" w:hAnsiTheme="minorHAnsi" w:cstheme="minorHAnsi"/>
          <w:i/>
        </w:rPr>
        <w:t>o</w:t>
      </w:r>
      <w:r w:rsidRPr="00A80928">
        <w:rPr>
          <w:rFonts w:asciiTheme="minorHAnsi" w:hAnsiTheme="minorHAnsi" w:cstheme="minorHAnsi"/>
          <w:i/>
          <w:spacing w:val="6"/>
        </w:rPr>
        <w:t xml:space="preserve"> </w:t>
      </w:r>
      <w:r w:rsidRPr="00A80928">
        <w:rPr>
          <w:rFonts w:asciiTheme="minorHAnsi" w:hAnsiTheme="minorHAnsi" w:cstheme="minorHAnsi"/>
          <w:i/>
          <w:spacing w:val="8"/>
        </w:rPr>
        <w:t>S</w:t>
      </w:r>
      <w:r w:rsidRPr="00A80928">
        <w:rPr>
          <w:rFonts w:asciiTheme="minorHAnsi" w:hAnsiTheme="minorHAnsi" w:cstheme="minorHAnsi"/>
          <w:i/>
          <w:spacing w:val="4"/>
        </w:rPr>
        <w:t>wit</w:t>
      </w:r>
      <w:r w:rsidRPr="00A80928">
        <w:rPr>
          <w:rFonts w:asciiTheme="minorHAnsi" w:hAnsiTheme="minorHAnsi" w:cstheme="minorHAnsi"/>
          <w:i/>
          <w:spacing w:val="5"/>
        </w:rPr>
        <w:t>c</w:t>
      </w:r>
      <w:r w:rsidRPr="00A80928">
        <w:rPr>
          <w:rFonts w:asciiTheme="minorHAnsi" w:hAnsiTheme="minorHAnsi" w:cstheme="minorHAnsi"/>
          <w:i/>
        </w:rPr>
        <w:t>h</w:t>
      </w:r>
    </w:p>
    <w:p w14:paraId="58C65EEC" w14:textId="77777777" w:rsidR="0039178B" w:rsidRPr="00A80928" w:rsidRDefault="0039178B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4D34733A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4"/>
        </w:rPr>
        <w:t>N</w:t>
      </w:r>
      <w:r w:rsidRPr="00A80928">
        <w:rPr>
          <w:rFonts w:asciiTheme="minorHAnsi" w:hAnsiTheme="minorHAnsi" w:cstheme="minorHAnsi"/>
          <w:i/>
          <w:spacing w:val="5"/>
        </w:rPr>
        <w:t>e</w:t>
      </w:r>
      <w:r w:rsidRPr="00A80928">
        <w:rPr>
          <w:rFonts w:asciiTheme="minorHAnsi" w:hAnsiTheme="minorHAnsi" w:cstheme="minorHAnsi"/>
          <w:i/>
          <w:spacing w:val="7"/>
        </w:rPr>
        <w:t>t</w:t>
      </w:r>
      <w:r w:rsidRPr="00A80928">
        <w:rPr>
          <w:rFonts w:asciiTheme="minorHAnsi" w:hAnsiTheme="minorHAnsi" w:cstheme="minorHAnsi"/>
          <w:i/>
          <w:spacing w:val="4"/>
        </w:rPr>
        <w:t>w</w:t>
      </w:r>
      <w:r w:rsidRPr="00A80928">
        <w:rPr>
          <w:rFonts w:asciiTheme="minorHAnsi" w:hAnsiTheme="minorHAnsi" w:cstheme="minorHAnsi"/>
          <w:i/>
          <w:spacing w:val="6"/>
        </w:rPr>
        <w:t>o</w:t>
      </w:r>
      <w:r w:rsidRPr="00A80928">
        <w:rPr>
          <w:rFonts w:asciiTheme="minorHAnsi" w:hAnsiTheme="minorHAnsi" w:cstheme="minorHAnsi"/>
          <w:i/>
          <w:spacing w:val="4"/>
        </w:rPr>
        <w:t>r</w:t>
      </w:r>
      <w:r w:rsidRPr="00A80928">
        <w:rPr>
          <w:rFonts w:asciiTheme="minorHAnsi" w:hAnsiTheme="minorHAnsi" w:cstheme="minorHAnsi"/>
          <w:i/>
        </w:rPr>
        <w:t>k</w:t>
      </w:r>
      <w:r w:rsidRPr="00A80928">
        <w:rPr>
          <w:rFonts w:asciiTheme="minorHAnsi" w:hAnsiTheme="minorHAnsi" w:cstheme="minorHAnsi"/>
          <w:i/>
          <w:spacing w:val="3"/>
        </w:rPr>
        <w:t xml:space="preserve"> </w:t>
      </w:r>
      <w:r w:rsidRPr="00A80928">
        <w:rPr>
          <w:rFonts w:asciiTheme="minorHAnsi" w:hAnsiTheme="minorHAnsi" w:cstheme="minorHAnsi"/>
          <w:i/>
          <w:spacing w:val="5"/>
        </w:rPr>
        <w:t>m</w:t>
      </w:r>
      <w:r w:rsidRPr="00A80928">
        <w:rPr>
          <w:rFonts w:asciiTheme="minorHAnsi" w:hAnsiTheme="minorHAnsi" w:cstheme="minorHAnsi"/>
          <w:i/>
          <w:spacing w:val="6"/>
        </w:rPr>
        <w:t>anag</w:t>
      </w:r>
      <w:r w:rsidRPr="00A80928">
        <w:rPr>
          <w:rFonts w:asciiTheme="minorHAnsi" w:hAnsiTheme="minorHAnsi" w:cstheme="minorHAnsi"/>
          <w:i/>
          <w:spacing w:val="5"/>
        </w:rPr>
        <w:t>eme</w:t>
      </w:r>
      <w:r w:rsidRPr="00A80928">
        <w:rPr>
          <w:rFonts w:asciiTheme="minorHAnsi" w:hAnsiTheme="minorHAnsi" w:cstheme="minorHAnsi"/>
          <w:i/>
          <w:spacing w:val="6"/>
        </w:rPr>
        <w:t>n</w:t>
      </w:r>
      <w:r w:rsidRPr="00A80928">
        <w:rPr>
          <w:rFonts w:asciiTheme="minorHAnsi" w:hAnsiTheme="minorHAnsi" w:cstheme="minorHAnsi"/>
          <w:i/>
        </w:rPr>
        <w:t>t</w:t>
      </w:r>
    </w:p>
    <w:p w14:paraId="70355CB2" w14:textId="77777777" w:rsidR="0039178B" w:rsidRPr="00A80928" w:rsidRDefault="0039178B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4A3216B1" w14:textId="77777777" w:rsidR="0039178B" w:rsidRPr="00A80928" w:rsidRDefault="00A80928">
      <w:pPr>
        <w:spacing w:line="543" w:lineRule="auto"/>
        <w:ind w:left="124" w:right="133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6"/>
        </w:rPr>
        <w:t>S</w:t>
      </w:r>
      <w:r w:rsidRPr="00A80928">
        <w:rPr>
          <w:rFonts w:asciiTheme="minorHAnsi" w:hAnsiTheme="minorHAnsi" w:cstheme="minorHAnsi"/>
          <w:i/>
          <w:spacing w:val="4"/>
        </w:rPr>
        <w:t>wit</w:t>
      </w:r>
      <w:r w:rsidRPr="00A80928">
        <w:rPr>
          <w:rFonts w:asciiTheme="minorHAnsi" w:hAnsiTheme="minorHAnsi" w:cstheme="minorHAnsi"/>
          <w:i/>
          <w:spacing w:val="5"/>
        </w:rPr>
        <w:t>c</w:t>
      </w:r>
      <w:r w:rsidRPr="00A80928">
        <w:rPr>
          <w:rFonts w:asciiTheme="minorHAnsi" w:hAnsiTheme="minorHAnsi" w:cstheme="minorHAnsi"/>
          <w:i/>
          <w:spacing w:val="6"/>
        </w:rPr>
        <w:t>h</w:t>
      </w:r>
      <w:r w:rsidRPr="00A80928">
        <w:rPr>
          <w:rFonts w:asciiTheme="minorHAnsi" w:hAnsiTheme="minorHAnsi" w:cstheme="minorHAnsi"/>
          <w:i/>
          <w:spacing w:val="4"/>
        </w:rPr>
        <w:t>i</w:t>
      </w:r>
      <w:r w:rsidRPr="00A80928">
        <w:rPr>
          <w:rFonts w:asciiTheme="minorHAnsi" w:hAnsiTheme="minorHAnsi" w:cstheme="minorHAnsi"/>
          <w:i/>
          <w:spacing w:val="6"/>
        </w:rPr>
        <w:t>n</w:t>
      </w:r>
      <w:r w:rsidRPr="00A80928">
        <w:rPr>
          <w:rFonts w:asciiTheme="minorHAnsi" w:hAnsiTheme="minorHAnsi" w:cstheme="minorHAnsi"/>
          <w:i/>
        </w:rPr>
        <w:t xml:space="preserve">g </w:t>
      </w:r>
      <w:r w:rsidRPr="00A80928">
        <w:rPr>
          <w:rFonts w:asciiTheme="minorHAnsi" w:hAnsiTheme="minorHAnsi" w:cstheme="minorHAnsi"/>
          <w:i/>
          <w:spacing w:val="5"/>
        </w:rPr>
        <w:t>R</w:t>
      </w:r>
      <w:r w:rsidRPr="00A80928">
        <w:rPr>
          <w:rFonts w:asciiTheme="minorHAnsi" w:hAnsiTheme="minorHAnsi" w:cstheme="minorHAnsi"/>
          <w:i/>
          <w:spacing w:val="6"/>
        </w:rPr>
        <w:t>ou</w:t>
      </w:r>
      <w:r w:rsidRPr="00A80928">
        <w:rPr>
          <w:rFonts w:asciiTheme="minorHAnsi" w:hAnsiTheme="minorHAnsi" w:cstheme="minorHAnsi"/>
          <w:i/>
          <w:spacing w:val="4"/>
        </w:rPr>
        <w:t>t</w:t>
      </w:r>
      <w:r w:rsidRPr="00A80928">
        <w:rPr>
          <w:rFonts w:asciiTheme="minorHAnsi" w:hAnsiTheme="minorHAnsi" w:cstheme="minorHAnsi"/>
          <w:i/>
          <w:spacing w:val="5"/>
        </w:rPr>
        <w:t>e</w:t>
      </w:r>
      <w:r w:rsidRPr="00A80928">
        <w:rPr>
          <w:rFonts w:asciiTheme="minorHAnsi" w:hAnsiTheme="minorHAnsi" w:cstheme="minorHAnsi"/>
          <w:i/>
          <w:spacing w:val="4"/>
        </w:rPr>
        <w:t>r</w:t>
      </w:r>
      <w:r w:rsidRPr="00A80928">
        <w:rPr>
          <w:rFonts w:asciiTheme="minorHAnsi" w:hAnsiTheme="minorHAnsi" w:cstheme="minorHAnsi"/>
          <w:i/>
        </w:rPr>
        <w:t xml:space="preserve">s </w:t>
      </w:r>
      <w:r w:rsidRPr="00A80928">
        <w:rPr>
          <w:rFonts w:asciiTheme="minorHAnsi" w:hAnsiTheme="minorHAnsi" w:cstheme="minorHAnsi"/>
          <w:i/>
          <w:spacing w:val="5"/>
        </w:rPr>
        <w:t>F</w:t>
      </w:r>
      <w:r w:rsidRPr="00A80928">
        <w:rPr>
          <w:rFonts w:asciiTheme="minorHAnsi" w:hAnsiTheme="minorHAnsi" w:cstheme="minorHAnsi"/>
          <w:i/>
          <w:spacing w:val="4"/>
        </w:rPr>
        <w:t>ir</w:t>
      </w:r>
      <w:r w:rsidRPr="00A80928">
        <w:rPr>
          <w:rFonts w:asciiTheme="minorHAnsi" w:hAnsiTheme="minorHAnsi" w:cstheme="minorHAnsi"/>
          <w:i/>
          <w:spacing w:val="6"/>
        </w:rPr>
        <w:t>e</w:t>
      </w:r>
      <w:r w:rsidRPr="00A80928">
        <w:rPr>
          <w:rFonts w:asciiTheme="minorHAnsi" w:hAnsiTheme="minorHAnsi" w:cstheme="minorHAnsi"/>
          <w:i/>
          <w:spacing w:val="4"/>
        </w:rPr>
        <w:t>w</w:t>
      </w:r>
      <w:r w:rsidRPr="00A80928">
        <w:rPr>
          <w:rFonts w:asciiTheme="minorHAnsi" w:hAnsiTheme="minorHAnsi" w:cstheme="minorHAnsi"/>
          <w:i/>
          <w:spacing w:val="6"/>
        </w:rPr>
        <w:t>a</w:t>
      </w:r>
      <w:r w:rsidRPr="00A80928">
        <w:rPr>
          <w:rFonts w:asciiTheme="minorHAnsi" w:hAnsiTheme="minorHAnsi" w:cstheme="minorHAnsi"/>
          <w:i/>
          <w:spacing w:val="7"/>
        </w:rPr>
        <w:t>l</w:t>
      </w:r>
      <w:r w:rsidRPr="00A80928">
        <w:rPr>
          <w:rFonts w:asciiTheme="minorHAnsi" w:hAnsiTheme="minorHAnsi" w:cstheme="minorHAnsi"/>
          <w:i/>
          <w:spacing w:val="4"/>
        </w:rPr>
        <w:t>l</w:t>
      </w:r>
      <w:r w:rsidRPr="00A80928">
        <w:rPr>
          <w:rFonts w:asciiTheme="minorHAnsi" w:hAnsiTheme="minorHAnsi" w:cstheme="minorHAnsi"/>
          <w:i/>
        </w:rPr>
        <w:t>s</w:t>
      </w:r>
    </w:p>
    <w:p w14:paraId="7E9D7238" w14:textId="77777777" w:rsidR="0039178B" w:rsidRPr="00A80928" w:rsidRDefault="00A80928">
      <w:pPr>
        <w:spacing w:before="8"/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5"/>
        </w:rPr>
        <w:t>F</w:t>
      </w:r>
      <w:r w:rsidRPr="00A80928">
        <w:rPr>
          <w:rFonts w:asciiTheme="minorHAnsi" w:hAnsiTheme="minorHAnsi" w:cstheme="minorHAnsi"/>
          <w:i/>
          <w:spacing w:val="4"/>
        </w:rPr>
        <w:t>ir</w:t>
      </w:r>
      <w:r w:rsidRPr="00A80928">
        <w:rPr>
          <w:rFonts w:asciiTheme="minorHAnsi" w:hAnsiTheme="minorHAnsi" w:cstheme="minorHAnsi"/>
          <w:i/>
          <w:spacing w:val="5"/>
        </w:rPr>
        <w:t>e</w:t>
      </w:r>
      <w:r w:rsidRPr="00A80928">
        <w:rPr>
          <w:rFonts w:asciiTheme="minorHAnsi" w:hAnsiTheme="minorHAnsi" w:cstheme="minorHAnsi"/>
          <w:i/>
          <w:spacing w:val="4"/>
        </w:rPr>
        <w:t>w</w:t>
      </w:r>
      <w:r w:rsidRPr="00A80928">
        <w:rPr>
          <w:rFonts w:asciiTheme="minorHAnsi" w:hAnsiTheme="minorHAnsi" w:cstheme="minorHAnsi"/>
          <w:i/>
          <w:spacing w:val="6"/>
        </w:rPr>
        <w:t>a</w:t>
      </w:r>
      <w:r w:rsidRPr="00A80928">
        <w:rPr>
          <w:rFonts w:asciiTheme="minorHAnsi" w:hAnsiTheme="minorHAnsi" w:cstheme="minorHAnsi"/>
          <w:i/>
          <w:spacing w:val="7"/>
        </w:rPr>
        <w:t>l</w:t>
      </w:r>
      <w:r w:rsidRPr="00A80928">
        <w:rPr>
          <w:rFonts w:asciiTheme="minorHAnsi" w:hAnsiTheme="minorHAnsi" w:cstheme="minorHAnsi"/>
          <w:i/>
        </w:rPr>
        <w:t>l</w:t>
      </w:r>
      <w:r w:rsidRPr="00A80928">
        <w:rPr>
          <w:rFonts w:asciiTheme="minorHAnsi" w:hAnsiTheme="minorHAnsi" w:cstheme="minorHAnsi"/>
          <w:i/>
          <w:spacing w:val="2"/>
        </w:rPr>
        <w:t xml:space="preserve"> </w:t>
      </w:r>
      <w:r w:rsidRPr="00A80928">
        <w:rPr>
          <w:rFonts w:asciiTheme="minorHAnsi" w:hAnsiTheme="minorHAnsi" w:cstheme="minorHAnsi"/>
          <w:i/>
          <w:spacing w:val="6"/>
        </w:rPr>
        <w:t>p</w:t>
      </w:r>
      <w:r w:rsidRPr="00A80928">
        <w:rPr>
          <w:rFonts w:asciiTheme="minorHAnsi" w:hAnsiTheme="minorHAnsi" w:cstheme="minorHAnsi"/>
          <w:i/>
          <w:spacing w:val="4"/>
        </w:rPr>
        <w:t>ri</w:t>
      </w:r>
      <w:r w:rsidRPr="00A80928">
        <w:rPr>
          <w:rFonts w:asciiTheme="minorHAnsi" w:hAnsiTheme="minorHAnsi" w:cstheme="minorHAnsi"/>
          <w:i/>
          <w:spacing w:val="6"/>
        </w:rPr>
        <w:t>n</w:t>
      </w:r>
      <w:r w:rsidRPr="00A80928">
        <w:rPr>
          <w:rFonts w:asciiTheme="minorHAnsi" w:hAnsiTheme="minorHAnsi" w:cstheme="minorHAnsi"/>
          <w:i/>
          <w:spacing w:val="5"/>
        </w:rPr>
        <w:t>c</w:t>
      </w:r>
      <w:r w:rsidRPr="00A80928">
        <w:rPr>
          <w:rFonts w:asciiTheme="minorHAnsi" w:hAnsiTheme="minorHAnsi" w:cstheme="minorHAnsi"/>
          <w:i/>
          <w:spacing w:val="4"/>
        </w:rPr>
        <w:t>i</w:t>
      </w:r>
      <w:r w:rsidRPr="00A80928">
        <w:rPr>
          <w:rFonts w:asciiTheme="minorHAnsi" w:hAnsiTheme="minorHAnsi" w:cstheme="minorHAnsi"/>
          <w:i/>
          <w:spacing w:val="6"/>
        </w:rPr>
        <w:t>p</w:t>
      </w:r>
      <w:r w:rsidRPr="00A80928">
        <w:rPr>
          <w:rFonts w:asciiTheme="minorHAnsi" w:hAnsiTheme="minorHAnsi" w:cstheme="minorHAnsi"/>
          <w:i/>
          <w:spacing w:val="4"/>
        </w:rPr>
        <w:t>l</w:t>
      </w:r>
      <w:r w:rsidRPr="00A80928">
        <w:rPr>
          <w:rFonts w:asciiTheme="minorHAnsi" w:hAnsiTheme="minorHAnsi" w:cstheme="minorHAnsi"/>
          <w:i/>
          <w:spacing w:val="7"/>
        </w:rPr>
        <w:t>e</w:t>
      </w:r>
      <w:r w:rsidRPr="00A80928">
        <w:rPr>
          <w:rFonts w:asciiTheme="minorHAnsi" w:hAnsiTheme="minorHAnsi" w:cstheme="minorHAnsi"/>
          <w:i/>
        </w:rPr>
        <w:t>s</w:t>
      </w:r>
    </w:p>
    <w:p w14:paraId="7933BA16" w14:textId="77777777" w:rsidR="0039178B" w:rsidRPr="00A80928" w:rsidRDefault="0039178B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5076E5FD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5"/>
        </w:rPr>
        <w:t>Rem</w:t>
      </w:r>
      <w:r w:rsidRPr="00A80928">
        <w:rPr>
          <w:rFonts w:asciiTheme="minorHAnsi" w:hAnsiTheme="minorHAnsi" w:cstheme="minorHAnsi"/>
          <w:i/>
          <w:spacing w:val="6"/>
        </w:rPr>
        <w:t>o</w:t>
      </w:r>
      <w:r w:rsidRPr="00A80928">
        <w:rPr>
          <w:rFonts w:asciiTheme="minorHAnsi" w:hAnsiTheme="minorHAnsi" w:cstheme="minorHAnsi"/>
          <w:i/>
          <w:spacing w:val="4"/>
        </w:rPr>
        <w:t>t</w:t>
      </w:r>
      <w:r w:rsidRPr="00A80928">
        <w:rPr>
          <w:rFonts w:asciiTheme="minorHAnsi" w:hAnsiTheme="minorHAnsi" w:cstheme="minorHAnsi"/>
          <w:i/>
        </w:rPr>
        <w:t>e</w:t>
      </w:r>
      <w:r w:rsidRPr="00A80928">
        <w:rPr>
          <w:rFonts w:asciiTheme="minorHAnsi" w:hAnsiTheme="minorHAnsi" w:cstheme="minorHAnsi"/>
          <w:i/>
          <w:spacing w:val="4"/>
        </w:rPr>
        <w:t xml:space="preserve"> </w:t>
      </w:r>
      <w:r w:rsidRPr="00A80928">
        <w:rPr>
          <w:rFonts w:asciiTheme="minorHAnsi" w:hAnsiTheme="minorHAnsi" w:cstheme="minorHAnsi"/>
          <w:i/>
          <w:spacing w:val="5"/>
        </w:rPr>
        <w:t>Acce</w:t>
      </w:r>
      <w:r w:rsidRPr="00A80928">
        <w:rPr>
          <w:rFonts w:asciiTheme="minorHAnsi" w:hAnsiTheme="minorHAnsi" w:cstheme="minorHAnsi"/>
          <w:i/>
          <w:spacing w:val="6"/>
        </w:rPr>
        <w:t>s</w:t>
      </w:r>
      <w:r w:rsidRPr="00A80928">
        <w:rPr>
          <w:rFonts w:asciiTheme="minorHAnsi" w:hAnsiTheme="minorHAnsi" w:cstheme="minorHAnsi"/>
          <w:i/>
        </w:rPr>
        <w:t>s</w:t>
      </w:r>
    </w:p>
    <w:p w14:paraId="7C61E875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531FD0A1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0693A1B5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68AF61D6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2B493AB7" w14:textId="77777777" w:rsidR="0039178B" w:rsidRPr="00A80928" w:rsidRDefault="0039178B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335E4E81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11"/>
        </w:rPr>
        <w:t>P</w:t>
      </w:r>
      <w:r w:rsidRPr="00A80928">
        <w:rPr>
          <w:rFonts w:asciiTheme="minorHAnsi" w:hAnsiTheme="minorHAnsi" w:cstheme="minorHAnsi"/>
          <w:spacing w:val="9"/>
        </w:rPr>
        <w:t>R</w:t>
      </w:r>
      <w:r w:rsidRPr="00A80928">
        <w:rPr>
          <w:rFonts w:asciiTheme="minorHAnsi" w:hAnsiTheme="minorHAnsi" w:cstheme="minorHAnsi"/>
          <w:spacing w:val="10"/>
        </w:rPr>
        <w:t>O</w:t>
      </w:r>
      <w:r w:rsidRPr="00A80928">
        <w:rPr>
          <w:rFonts w:asciiTheme="minorHAnsi" w:hAnsiTheme="minorHAnsi" w:cstheme="minorHAnsi"/>
          <w:spacing w:val="9"/>
        </w:rPr>
        <w:t>F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9"/>
        </w:rPr>
        <w:t>SS</w:t>
      </w:r>
      <w:r w:rsidRPr="00A80928">
        <w:rPr>
          <w:rFonts w:asciiTheme="minorHAnsi" w:hAnsiTheme="minorHAnsi" w:cstheme="minorHAnsi"/>
          <w:spacing w:val="10"/>
        </w:rPr>
        <w:t>ION</w:t>
      </w: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</w:rPr>
        <w:t>L</w:t>
      </w:r>
    </w:p>
    <w:p w14:paraId="43F68467" w14:textId="77777777" w:rsidR="0039178B" w:rsidRPr="00A80928" w:rsidRDefault="0039178B">
      <w:pPr>
        <w:spacing w:line="180" w:lineRule="exact"/>
        <w:rPr>
          <w:rFonts w:asciiTheme="minorHAnsi" w:hAnsiTheme="minorHAnsi" w:cstheme="minorHAnsi"/>
          <w:sz w:val="18"/>
          <w:szCs w:val="18"/>
        </w:rPr>
      </w:pPr>
    </w:p>
    <w:p w14:paraId="63423F94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4"/>
        </w:rPr>
        <w:t>MC</w:t>
      </w:r>
      <w:r w:rsidRPr="00A80928">
        <w:rPr>
          <w:rFonts w:asciiTheme="minorHAnsi" w:hAnsiTheme="minorHAnsi" w:cstheme="minorHAnsi"/>
          <w:i/>
          <w:spacing w:val="6"/>
        </w:rPr>
        <w:t>S</w:t>
      </w:r>
      <w:r w:rsidRPr="00A80928">
        <w:rPr>
          <w:rFonts w:asciiTheme="minorHAnsi" w:hAnsiTheme="minorHAnsi" w:cstheme="minorHAnsi"/>
          <w:i/>
        </w:rPr>
        <w:t>A</w:t>
      </w:r>
    </w:p>
    <w:p w14:paraId="7F8DFAA3" w14:textId="77777777" w:rsidR="0039178B" w:rsidRPr="00A80928" w:rsidRDefault="0039178B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4D5324F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4"/>
        </w:rPr>
        <w:t>C</w:t>
      </w:r>
      <w:r w:rsidRPr="00A80928">
        <w:rPr>
          <w:rFonts w:asciiTheme="minorHAnsi" w:hAnsiTheme="minorHAnsi" w:cstheme="minorHAnsi"/>
          <w:i/>
          <w:spacing w:val="6"/>
        </w:rPr>
        <w:t>C</w:t>
      </w:r>
      <w:r w:rsidRPr="00A80928">
        <w:rPr>
          <w:rFonts w:asciiTheme="minorHAnsi" w:hAnsiTheme="minorHAnsi" w:cstheme="minorHAnsi"/>
          <w:i/>
          <w:spacing w:val="4"/>
        </w:rPr>
        <w:t>N</w:t>
      </w:r>
      <w:r w:rsidRPr="00A80928">
        <w:rPr>
          <w:rFonts w:asciiTheme="minorHAnsi" w:hAnsiTheme="minorHAnsi" w:cstheme="minorHAnsi"/>
          <w:i/>
        </w:rPr>
        <w:t>A</w:t>
      </w:r>
      <w:r w:rsidRPr="00A80928">
        <w:rPr>
          <w:rFonts w:asciiTheme="minorHAnsi" w:hAnsiTheme="minorHAnsi" w:cstheme="minorHAnsi"/>
          <w:i/>
          <w:spacing w:val="8"/>
        </w:rPr>
        <w:t xml:space="preserve"> </w:t>
      </w:r>
      <w:r w:rsidRPr="00A80928">
        <w:rPr>
          <w:rFonts w:asciiTheme="minorHAnsi" w:hAnsiTheme="minorHAnsi" w:cstheme="minorHAnsi"/>
          <w:i/>
          <w:spacing w:val="4"/>
        </w:rPr>
        <w:t>C</w:t>
      </w:r>
      <w:r w:rsidRPr="00A80928">
        <w:rPr>
          <w:rFonts w:asciiTheme="minorHAnsi" w:hAnsiTheme="minorHAnsi" w:cstheme="minorHAnsi"/>
          <w:i/>
          <w:spacing w:val="5"/>
        </w:rPr>
        <w:t>e</w:t>
      </w:r>
      <w:r w:rsidRPr="00A80928">
        <w:rPr>
          <w:rFonts w:asciiTheme="minorHAnsi" w:hAnsiTheme="minorHAnsi" w:cstheme="minorHAnsi"/>
          <w:i/>
          <w:spacing w:val="4"/>
        </w:rPr>
        <w:t>r</w:t>
      </w:r>
      <w:r w:rsidRPr="00A80928">
        <w:rPr>
          <w:rFonts w:asciiTheme="minorHAnsi" w:hAnsiTheme="minorHAnsi" w:cstheme="minorHAnsi"/>
          <w:i/>
          <w:spacing w:val="7"/>
        </w:rPr>
        <w:t>t</w:t>
      </w:r>
      <w:r w:rsidRPr="00A80928">
        <w:rPr>
          <w:rFonts w:asciiTheme="minorHAnsi" w:hAnsiTheme="minorHAnsi" w:cstheme="minorHAnsi"/>
          <w:i/>
          <w:spacing w:val="4"/>
        </w:rPr>
        <w:t>ifi</w:t>
      </w:r>
      <w:r w:rsidRPr="00A80928">
        <w:rPr>
          <w:rFonts w:asciiTheme="minorHAnsi" w:hAnsiTheme="minorHAnsi" w:cstheme="minorHAnsi"/>
          <w:i/>
          <w:spacing w:val="5"/>
        </w:rPr>
        <w:t>e</w:t>
      </w:r>
      <w:r w:rsidRPr="00A80928">
        <w:rPr>
          <w:rFonts w:asciiTheme="minorHAnsi" w:hAnsiTheme="minorHAnsi" w:cstheme="minorHAnsi"/>
          <w:i/>
        </w:rPr>
        <w:t>d</w:t>
      </w:r>
    </w:p>
    <w:p w14:paraId="01F7B42E" w14:textId="77777777" w:rsidR="0039178B" w:rsidRPr="00A80928" w:rsidRDefault="0039178B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16C7F406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0FE93D36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01DDFF7C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3C9EFABC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3A05CB1A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0B4D75E5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11"/>
        </w:rPr>
        <w:t>P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9"/>
        </w:rPr>
        <w:t>RS</w:t>
      </w:r>
      <w:r w:rsidRPr="00A80928">
        <w:rPr>
          <w:rFonts w:asciiTheme="minorHAnsi" w:hAnsiTheme="minorHAnsi" w:cstheme="minorHAnsi"/>
          <w:spacing w:val="10"/>
        </w:rPr>
        <w:t>ON</w:t>
      </w: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9"/>
        </w:rPr>
        <w:t>S</w:t>
      </w:r>
      <w:r w:rsidRPr="00A80928">
        <w:rPr>
          <w:rFonts w:asciiTheme="minorHAnsi" w:hAnsiTheme="minorHAnsi" w:cstheme="minorHAnsi"/>
          <w:spacing w:val="10"/>
        </w:rPr>
        <w:t>KI</w:t>
      </w:r>
      <w:r w:rsidRPr="00A80928">
        <w:rPr>
          <w:rFonts w:asciiTheme="minorHAnsi" w:hAnsiTheme="minorHAnsi" w:cstheme="minorHAnsi"/>
          <w:spacing w:val="8"/>
        </w:rPr>
        <w:t>LL</w:t>
      </w:r>
      <w:r w:rsidRPr="00A80928">
        <w:rPr>
          <w:rFonts w:asciiTheme="minorHAnsi" w:hAnsiTheme="minorHAnsi" w:cstheme="minorHAnsi"/>
        </w:rPr>
        <w:t>S</w:t>
      </w:r>
    </w:p>
    <w:p w14:paraId="35B096AD" w14:textId="77777777" w:rsidR="0039178B" w:rsidRPr="00A80928" w:rsidRDefault="0039178B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5291456F" w14:textId="77777777" w:rsidR="0039178B" w:rsidRPr="00A80928" w:rsidRDefault="00A80928">
      <w:pPr>
        <w:ind w:left="12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-1"/>
        </w:rPr>
        <w:t>C</w:t>
      </w:r>
      <w:r w:rsidRPr="00A80928">
        <w:rPr>
          <w:rFonts w:asciiTheme="minorHAnsi" w:hAnsiTheme="minorHAnsi" w:cstheme="minorHAnsi"/>
          <w:i/>
          <w:spacing w:val="1"/>
        </w:rPr>
        <w:t>u</w:t>
      </w:r>
      <w:r w:rsidRPr="00A80928">
        <w:rPr>
          <w:rFonts w:asciiTheme="minorHAnsi" w:hAnsiTheme="minorHAnsi" w:cstheme="minorHAnsi"/>
          <w:i/>
          <w:spacing w:val="-1"/>
        </w:rPr>
        <w:t>s</w:t>
      </w:r>
      <w:r w:rsidRPr="00A80928">
        <w:rPr>
          <w:rFonts w:asciiTheme="minorHAnsi" w:hAnsiTheme="minorHAnsi" w:cstheme="minorHAnsi"/>
          <w:i/>
        </w:rPr>
        <w:t>t</w:t>
      </w:r>
      <w:r w:rsidRPr="00A80928">
        <w:rPr>
          <w:rFonts w:asciiTheme="minorHAnsi" w:hAnsiTheme="minorHAnsi" w:cstheme="minorHAnsi"/>
          <w:i/>
          <w:spacing w:val="1"/>
        </w:rPr>
        <w:t>o</w:t>
      </w:r>
      <w:r w:rsidRPr="00A80928">
        <w:rPr>
          <w:rFonts w:asciiTheme="minorHAnsi" w:hAnsiTheme="minorHAnsi" w:cstheme="minorHAnsi"/>
          <w:i/>
        </w:rPr>
        <w:t>mer</w:t>
      </w:r>
      <w:r w:rsidRPr="00A80928">
        <w:rPr>
          <w:rFonts w:asciiTheme="minorHAnsi" w:hAnsiTheme="minorHAnsi" w:cstheme="minorHAnsi"/>
          <w:i/>
          <w:spacing w:val="-8"/>
        </w:rPr>
        <w:t xml:space="preserve"> </w:t>
      </w:r>
      <w:r w:rsidRPr="00A80928">
        <w:rPr>
          <w:rFonts w:asciiTheme="minorHAnsi" w:hAnsiTheme="minorHAnsi" w:cstheme="minorHAnsi"/>
          <w:i/>
        </w:rPr>
        <w:t>s</w:t>
      </w:r>
      <w:r w:rsidRPr="00A80928">
        <w:rPr>
          <w:rFonts w:asciiTheme="minorHAnsi" w:hAnsiTheme="minorHAnsi" w:cstheme="minorHAnsi"/>
          <w:i/>
          <w:spacing w:val="1"/>
        </w:rPr>
        <w:t>uppo</w:t>
      </w:r>
      <w:r w:rsidRPr="00A80928">
        <w:rPr>
          <w:rFonts w:asciiTheme="minorHAnsi" w:hAnsiTheme="minorHAnsi" w:cstheme="minorHAnsi"/>
          <w:i/>
          <w:spacing w:val="-1"/>
        </w:rPr>
        <w:t>r</w:t>
      </w:r>
      <w:r w:rsidRPr="00A80928">
        <w:rPr>
          <w:rFonts w:asciiTheme="minorHAnsi" w:hAnsiTheme="minorHAnsi" w:cstheme="minorHAnsi"/>
          <w:i/>
        </w:rPr>
        <w:t>t</w:t>
      </w:r>
      <w:r w:rsidRPr="00A80928">
        <w:rPr>
          <w:rFonts w:asciiTheme="minorHAnsi" w:hAnsiTheme="minorHAnsi" w:cstheme="minorHAnsi"/>
          <w:i/>
          <w:spacing w:val="-6"/>
        </w:rPr>
        <w:t xml:space="preserve"> </w:t>
      </w:r>
      <w:r w:rsidRPr="00A80928">
        <w:rPr>
          <w:rFonts w:asciiTheme="minorHAnsi" w:hAnsiTheme="minorHAnsi" w:cstheme="minorHAnsi"/>
          <w:i/>
        </w:rPr>
        <w:t>skil</w:t>
      </w:r>
      <w:r w:rsidRPr="00A80928">
        <w:rPr>
          <w:rFonts w:asciiTheme="minorHAnsi" w:hAnsiTheme="minorHAnsi" w:cstheme="minorHAnsi"/>
          <w:i/>
          <w:spacing w:val="2"/>
        </w:rPr>
        <w:t>l</w:t>
      </w:r>
      <w:r w:rsidRPr="00A80928">
        <w:rPr>
          <w:rFonts w:asciiTheme="minorHAnsi" w:hAnsiTheme="minorHAnsi" w:cstheme="minorHAnsi"/>
          <w:i/>
        </w:rPr>
        <w:t>s</w:t>
      </w:r>
    </w:p>
    <w:p w14:paraId="2A21A451" w14:textId="77777777" w:rsidR="0039178B" w:rsidRPr="00A80928" w:rsidRDefault="0039178B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67A98DF7" w14:textId="77777777" w:rsidR="0039178B" w:rsidRPr="00A80928" w:rsidRDefault="00A80928">
      <w:pPr>
        <w:spacing w:line="270" w:lineRule="auto"/>
        <w:ind w:left="124" w:right="478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</w:rPr>
        <w:t>G</w:t>
      </w:r>
      <w:r w:rsidRPr="00A80928">
        <w:rPr>
          <w:rFonts w:asciiTheme="minorHAnsi" w:hAnsiTheme="minorHAnsi" w:cstheme="minorHAnsi"/>
          <w:i/>
          <w:spacing w:val="1"/>
        </w:rPr>
        <w:t>oo</w:t>
      </w:r>
      <w:r w:rsidRPr="00A80928">
        <w:rPr>
          <w:rFonts w:asciiTheme="minorHAnsi" w:hAnsiTheme="minorHAnsi" w:cstheme="minorHAnsi"/>
          <w:i/>
        </w:rPr>
        <w:t>d</w:t>
      </w:r>
      <w:r w:rsidRPr="00A80928">
        <w:rPr>
          <w:rFonts w:asciiTheme="minorHAnsi" w:hAnsiTheme="minorHAnsi" w:cstheme="minorHAnsi"/>
          <w:i/>
          <w:spacing w:val="-3"/>
        </w:rPr>
        <w:t xml:space="preserve"> </w:t>
      </w:r>
      <w:r w:rsidRPr="00A80928">
        <w:rPr>
          <w:rFonts w:asciiTheme="minorHAnsi" w:hAnsiTheme="minorHAnsi" w:cstheme="minorHAnsi"/>
          <w:i/>
          <w:spacing w:val="-1"/>
        </w:rPr>
        <w:t>d</w:t>
      </w:r>
      <w:r w:rsidRPr="00A80928">
        <w:rPr>
          <w:rFonts w:asciiTheme="minorHAnsi" w:hAnsiTheme="minorHAnsi" w:cstheme="minorHAnsi"/>
          <w:i/>
          <w:spacing w:val="1"/>
        </w:rPr>
        <w:t>o</w:t>
      </w:r>
      <w:r w:rsidRPr="00A80928">
        <w:rPr>
          <w:rFonts w:asciiTheme="minorHAnsi" w:hAnsiTheme="minorHAnsi" w:cstheme="minorHAnsi"/>
          <w:i/>
        </w:rPr>
        <w:t>c</w:t>
      </w:r>
      <w:r w:rsidRPr="00A80928">
        <w:rPr>
          <w:rFonts w:asciiTheme="minorHAnsi" w:hAnsiTheme="minorHAnsi" w:cstheme="minorHAnsi"/>
          <w:i/>
          <w:spacing w:val="1"/>
        </w:rPr>
        <w:t>u</w:t>
      </w:r>
      <w:r w:rsidRPr="00A80928">
        <w:rPr>
          <w:rFonts w:asciiTheme="minorHAnsi" w:hAnsiTheme="minorHAnsi" w:cstheme="minorHAnsi"/>
          <w:i/>
        </w:rPr>
        <w:t>me</w:t>
      </w:r>
      <w:r w:rsidRPr="00A80928">
        <w:rPr>
          <w:rFonts w:asciiTheme="minorHAnsi" w:hAnsiTheme="minorHAnsi" w:cstheme="minorHAnsi"/>
          <w:i/>
          <w:spacing w:val="2"/>
        </w:rPr>
        <w:t>nt</w:t>
      </w:r>
      <w:r w:rsidRPr="00A80928">
        <w:rPr>
          <w:rFonts w:asciiTheme="minorHAnsi" w:hAnsiTheme="minorHAnsi" w:cstheme="minorHAnsi"/>
          <w:i/>
          <w:spacing w:val="1"/>
        </w:rPr>
        <w:t>a</w:t>
      </w:r>
      <w:r w:rsidRPr="00A80928">
        <w:rPr>
          <w:rFonts w:asciiTheme="minorHAnsi" w:hAnsiTheme="minorHAnsi" w:cstheme="minorHAnsi"/>
          <w:i/>
        </w:rPr>
        <w:t>ti</w:t>
      </w:r>
      <w:r w:rsidRPr="00A80928">
        <w:rPr>
          <w:rFonts w:asciiTheme="minorHAnsi" w:hAnsiTheme="minorHAnsi" w:cstheme="minorHAnsi"/>
          <w:i/>
          <w:spacing w:val="-2"/>
        </w:rPr>
        <w:t>o</w:t>
      </w:r>
      <w:r w:rsidRPr="00A80928">
        <w:rPr>
          <w:rFonts w:asciiTheme="minorHAnsi" w:hAnsiTheme="minorHAnsi" w:cstheme="minorHAnsi"/>
          <w:i/>
        </w:rPr>
        <w:t xml:space="preserve">n </w:t>
      </w:r>
      <w:r w:rsidRPr="00A80928">
        <w:rPr>
          <w:rFonts w:asciiTheme="minorHAnsi" w:hAnsiTheme="minorHAnsi" w:cstheme="minorHAnsi"/>
          <w:i/>
          <w:spacing w:val="-1"/>
        </w:rPr>
        <w:t>s</w:t>
      </w:r>
      <w:r w:rsidRPr="00A80928">
        <w:rPr>
          <w:rFonts w:asciiTheme="minorHAnsi" w:hAnsiTheme="minorHAnsi" w:cstheme="minorHAnsi"/>
          <w:i/>
        </w:rPr>
        <w:t>kills</w:t>
      </w:r>
    </w:p>
    <w:p w14:paraId="6EB83510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58F04AF7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1578C14C" w14:textId="77777777" w:rsidR="0039178B" w:rsidRPr="00A80928" w:rsidRDefault="0039178B">
      <w:pPr>
        <w:spacing w:line="200" w:lineRule="exact"/>
        <w:rPr>
          <w:rFonts w:asciiTheme="minorHAnsi" w:hAnsiTheme="minorHAnsi" w:cstheme="minorHAnsi"/>
        </w:rPr>
      </w:pPr>
    </w:p>
    <w:p w14:paraId="549C49BD" w14:textId="77777777" w:rsidR="0039178B" w:rsidRPr="00A80928" w:rsidRDefault="0039178B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AC5BC4B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12"/>
        </w:rPr>
        <w:t>P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9"/>
        </w:rPr>
        <w:t>RS</w:t>
      </w:r>
      <w:r w:rsidRPr="00A80928">
        <w:rPr>
          <w:rFonts w:asciiTheme="minorHAnsi" w:hAnsiTheme="minorHAnsi" w:cstheme="minorHAnsi"/>
          <w:spacing w:val="10"/>
        </w:rPr>
        <w:t>ON</w:t>
      </w: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10"/>
        </w:rPr>
        <w:t xml:space="preserve"> D</w:t>
      </w:r>
      <w:r w:rsidRPr="00A80928">
        <w:rPr>
          <w:rFonts w:asciiTheme="minorHAnsi" w:hAnsiTheme="minorHAnsi" w:cstheme="minorHAnsi"/>
          <w:spacing w:val="8"/>
        </w:rPr>
        <w:t>E</w:t>
      </w:r>
      <w:r w:rsidRPr="00A80928">
        <w:rPr>
          <w:rFonts w:asciiTheme="minorHAnsi" w:hAnsiTheme="minorHAnsi" w:cstheme="minorHAnsi"/>
          <w:spacing w:val="13"/>
        </w:rPr>
        <w:t>T</w:t>
      </w: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  <w:spacing w:val="10"/>
        </w:rPr>
        <w:t>I</w:t>
      </w:r>
      <w:r w:rsidRPr="00A80928">
        <w:rPr>
          <w:rFonts w:asciiTheme="minorHAnsi" w:hAnsiTheme="minorHAnsi" w:cstheme="minorHAnsi"/>
          <w:spacing w:val="8"/>
        </w:rPr>
        <w:t>L</w:t>
      </w:r>
      <w:r w:rsidRPr="00A80928">
        <w:rPr>
          <w:rFonts w:asciiTheme="minorHAnsi" w:hAnsiTheme="minorHAnsi" w:cstheme="minorHAnsi"/>
        </w:rPr>
        <w:t>S</w:t>
      </w:r>
    </w:p>
    <w:p w14:paraId="5ED53A8C" w14:textId="77777777" w:rsidR="0039178B" w:rsidRPr="00A80928" w:rsidRDefault="0039178B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0FB1892" w14:textId="77777777" w:rsidR="00A80928" w:rsidRDefault="00A80928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Lorenzo Swanson</w:t>
      </w:r>
    </w:p>
    <w:p w14:paraId="2622D04D" w14:textId="1DB19703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1"/>
        </w:rPr>
        <w:t>3</w:t>
      </w:r>
      <w:r w:rsidRPr="00A80928">
        <w:rPr>
          <w:rFonts w:asciiTheme="minorHAnsi" w:hAnsiTheme="minorHAnsi" w:cstheme="minorHAnsi"/>
          <w:i/>
        </w:rPr>
        <w:t>4 A</w:t>
      </w:r>
      <w:r w:rsidRPr="00A80928">
        <w:rPr>
          <w:rFonts w:asciiTheme="minorHAnsi" w:hAnsiTheme="minorHAnsi" w:cstheme="minorHAnsi"/>
          <w:i/>
          <w:spacing w:val="1"/>
        </w:rPr>
        <w:t>n</w:t>
      </w:r>
      <w:r w:rsidRPr="00A80928">
        <w:rPr>
          <w:rFonts w:asciiTheme="minorHAnsi" w:hAnsiTheme="minorHAnsi" w:cstheme="minorHAnsi"/>
          <w:i/>
        </w:rPr>
        <w:t>ywhere</w:t>
      </w:r>
      <w:r w:rsidRPr="00A80928">
        <w:rPr>
          <w:rFonts w:asciiTheme="minorHAnsi" w:hAnsiTheme="minorHAnsi" w:cstheme="minorHAnsi"/>
          <w:i/>
          <w:spacing w:val="-8"/>
        </w:rPr>
        <w:t xml:space="preserve"> </w:t>
      </w:r>
      <w:r w:rsidRPr="00A80928">
        <w:rPr>
          <w:rFonts w:asciiTheme="minorHAnsi" w:hAnsiTheme="minorHAnsi" w:cstheme="minorHAnsi"/>
          <w:i/>
        </w:rPr>
        <w:t>R</w:t>
      </w:r>
      <w:r w:rsidRPr="00A80928">
        <w:rPr>
          <w:rFonts w:asciiTheme="minorHAnsi" w:hAnsiTheme="minorHAnsi" w:cstheme="minorHAnsi"/>
          <w:i/>
          <w:spacing w:val="-1"/>
        </w:rPr>
        <w:t>o</w:t>
      </w:r>
      <w:r w:rsidRPr="00A80928">
        <w:rPr>
          <w:rFonts w:asciiTheme="minorHAnsi" w:hAnsiTheme="minorHAnsi" w:cstheme="minorHAnsi"/>
          <w:i/>
          <w:spacing w:val="1"/>
        </w:rPr>
        <w:t>a</w:t>
      </w:r>
      <w:r w:rsidRPr="00A80928">
        <w:rPr>
          <w:rFonts w:asciiTheme="minorHAnsi" w:hAnsiTheme="minorHAnsi" w:cstheme="minorHAnsi"/>
          <w:i/>
        </w:rPr>
        <w:t>d</w:t>
      </w:r>
    </w:p>
    <w:p w14:paraId="209DDD56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-1"/>
        </w:rPr>
        <w:t>C</w:t>
      </w:r>
      <w:r w:rsidRPr="00A80928">
        <w:rPr>
          <w:rFonts w:asciiTheme="minorHAnsi" w:hAnsiTheme="minorHAnsi" w:cstheme="minorHAnsi"/>
          <w:i/>
          <w:spacing w:val="1"/>
        </w:rPr>
        <w:t>o</w:t>
      </w:r>
      <w:r w:rsidRPr="00A80928">
        <w:rPr>
          <w:rFonts w:asciiTheme="minorHAnsi" w:hAnsiTheme="minorHAnsi" w:cstheme="minorHAnsi"/>
          <w:i/>
        </w:rPr>
        <w:t>v</w:t>
      </w:r>
      <w:r w:rsidRPr="00A80928">
        <w:rPr>
          <w:rFonts w:asciiTheme="minorHAnsi" w:hAnsiTheme="minorHAnsi" w:cstheme="minorHAnsi"/>
          <w:i/>
          <w:spacing w:val="1"/>
        </w:rPr>
        <w:t>en</w:t>
      </w:r>
      <w:r w:rsidRPr="00A80928">
        <w:rPr>
          <w:rFonts w:asciiTheme="minorHAnsi" w:hAnsiTheme="minorHAnsi" w:cstheme="minorHAnsi"/>
          <w:i/>
        </w:rPr>
        <w:t>t</w:t>
      </w:r>
      <w:r w:rsidRPr="00A80928">
        <w:rPr>
          <w:rFonts w:asciiTheme="minorHAnsi" w:hAnsiTheme="minorHAnsi" w:cstheme="minorHAnsi"/>
          <w:i/>
          <w:spacing w:val="-1"/>
        </w:rPr>
        <w:t>r</w:t>
      </w:r>
      <w:r w:rsidRPr="00A80928">
        <w:rPr>
          <w:rFonts w:asciiTheme="minorHAnsi" w:hAnsiTheme="minorHAnsi" w:cstheme="minorHAnsi"/>
          <w:i/>
        </w:rPr>
        <w:t>y</w:t>
      </w:r>
    </w:p>
    <w:p w14:paraId="6340EB08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-1"/>
        </w:rPr>
        <w:t>C</w:t>
      </w:r>
      <w:r w:rsidRPr="00A80928">
        <w:rPr>
          <w:rFonts w:asciiTheme="minorHAnsi" w:hAnsiTheme="minorHAnsi" w:cstheme="minorHAnsi"/>
          <w:i/>
        </w:rPr>
        <w:t>V6</w:t>
      </w:r>
      <w:r w:rsidRPr="00A80928">
        <w:rPr>
          <w:rFonts w:asciiTheme="minorHAnsi" w:hAnsiTheme="minorHAnsi" w:cstheme="minorHAnsi"/>
          <w:i/>
          <w:spacing w:val="-3"/>
        </w:rPr>
        <w:t xml:space="preserve"> </w:t>
      </w:r>
      <w:r w:rsidRPr="00A80928">
        <w:rPr>
          <w:rFonts w:asciiTheme="minorHAnsi" w:hAnsiTheme="minorHAnsi" w:cstheme="minorHAnsi"/>
          <w:i/>
          <w:spacing w:val="1"/>
        </w:rPr>
        <w:t>7</w:t>
      </w:r>
      <w:r w:rsidRPr="00A80928">
        <w:rPr>
          <w:rFonts w:asciiTheme="minorHAnsi" w:hAnsiTheme="minorHAnsi" w:cstheme="minorHAnsi"/>
          <w:i/>
        </w:rPr>
        <w:t>RF</w:t>
      </w:r>
    </w:p>
    <w:p w14:paraId="4C8573FD" w14:textId="77777777" w:rsidR="0039178B" w:rsidRPr="00A80928" w:rsidRDefault="0039178B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6BF81D5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</w:rPr>
        <w:t>T:</w:t>
      </w:r>
      <w:r w:rsidRPr="00A80928">
        <w:rPr>
          <w:rFonts w:asciiTheme="minorHAnsi" w:hAnsiTheme="minorHAnsi" w:cstheme="minorHAnsi"/>
          <w:i/>
          <w:spacing w:val="-1"/>
        </w:rPr>
        <w:t xml:space="preserve"> </w:t>
      </w:r>
      <w:r w:rsidRPr="00A80928">
        <w:rPr>
          <w:rFonts w:asciiTheme="minorHAnsi" w:hAnsiTheme="minorHAnsi" w:cstheme="minorHAnsi"/>
          <w:i/>
          <w:spacing w:val="1"/>
        </w:rPr>
        <w:t>024</w:t>
      </w:r>
      <w:r w:rsidRPr="00A80928">
        <w:rPr>
          <w:rFonts w:asciiTheme="minorHAnsi" w:hAnsiTheme="minorHAnsi" w:cstheme="minorHAnsi"/>
          <w:i/>
          <w:spacing w:val="-1"/>
        </w:rPr>
        <w:t>7</w:t>
      </w:r>
      <w:r w:rsidRPr="00A80928">
        <w:rPr>
          <w:rFonts w:asciiTheme="minorHAnsi" w:hAnsiTheme="minorHAnsi" w:cstheme="minorHAnsi"/>
          <w:i/>
        </w:rPr>
        <w:t>6</w:t>
      </w:r>
      <w:r w:rsidRPr="00A80928">
        <w:rPr>
          <w:rFonts w:asciiTheme="minorHAnsi" w:hAnsiTheme="minorHAnsi" w:cstheme="minorHAnsi"/>
          <w:i/>
          <w:spacing w:val="-4"/>
        </w:rPr>
        <w:t xml:space="preserve"> </w:t>
      </w:r>
      <w:r w:rsidRPr="00A80928">
        <w:rPr>
          <w:rFonts w:asciiTheme="minorHAnsi" w:hAnsiTheme="minorHAnsi" w:cstheme="minorHAnsi"/>
          <w:i/>
          <w:spacing w:val="-1"/>
        </w:rPr>
        <w:t>8</w:t>
      </w:r>
      <w:r w:rsidRPr="00A80928">
        <w:rPr>
          <w:rFonts w:asciiTheme="minorHAnsi" w:hAnsiTheme="minorHAnsi" w:cstheme="minorHAnsi"/>
          <w:i/>
          <w:spacing w:val="1"/>
        </w:rPr>
        <w:t>8</w:t>
      </w:r>
      <w:r w:rsidRPr="00A80928">
        <w:rPr>
          <w:rFonts w:asciiTheme="minorHAnsi" w:hAnsiTheme="minorHAnsi" w:cstheme="minorHAnsi"/>
          <w:i/>
        </w:rPr>
        <w:t>8</w:t>
      </w:r>
      <w:r w:rsidRPr="00A80928">
        <w:rPr>
          <w:rFonts w:asciiTheme="minorHAnsi" w:hAnsiTheme="minorHAnsi" w:cstheme="minorHAnsi"/>
          <w:i/>
          <w:spacing w:val="-2"/>
        </w:rPr>
        <w:t xml:space="preserve"> </w:t>
      </w:r>
      <w:r w:rsidRPr="00A80928">
        <w:rPr>
          <w:rFonts w:asciiTheme="minorHAnsi" w:hAnsiTheme="minorHAnsi" w:cstheme="minorHAnsi"/>
          <w:i/>
          <w:spacing w:val="-1"/>
        </w:rPr>
        <w:t>5</w:t>
      </w:r>
      <w:r w:rsidRPr="00A80928">
        <w:rPr>
          <w:rFonts w:asciiTheme="minorHAnsi" w:hAnsiTheme="minorHAnsi" w:cstheme="minorHAnsi"/>
          <w:i/>
          <w:spacing w:val="1"/>
        </w:rPr>
        <w:t>54</w:t>
      </w:r>
      <w:r w:rsidRPr="00A80928">
        <w:rPr>
          <w:rFonts w:asciiTheme="minorHAnsi" w:hAnsiTheme="minorHAnsi" w:cstheme="minorHAnsi"/>
          <w:i/>
        </w:rPr>
        <w:t>4</w:t>
      </w:r>
    </w:p>
    <w:p w14:paraId="6BE4A8CF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</w:rPr>
        <w:t>M:</w:t>
      </w:r>
      <w:r w:rsidRPr="00A80928">
        <w:rPr>
          <w:rFonts w:asciiTheme="minorHAnsi" w:hAnsiTheme="minorHAnsi" w:cstheme="minorHAnsi"/>
          <w:i/>
          <w:spacing w:val="-1"/>
        </w:rPr>
        <w:t xml:space="preserve"> </w:t>
      </w:r>
      <w:r w:rsidRPr="00A80928">
        <w:rPr>
          <w:rFonts w:asciiTheme="minorHAnsi" w:hAnsiTheme="minorHAnsi" w:cstheme="minorHAnsi"/>
          <w:i/>
          <w:spacing w:val="1"/>
        </w:rPr>
        <w:t>088</w:t>
      </w:r>
      <w:r w:rsidRPr="00A80928">
        <w:rPr>
          <w:rFonts w:asciiTheme="minorHAnsi" w:hAnsiTheme="minorHAnsi" w:cstheme="minorHAnsi"/>
          <w:i/>
        </w:rPr>
        <w:t>7</w:t>
      </w:r>
      <w:r w:rsidRPr="00A80928">
        <w:rPr>
          <w:rFonts w:asciiTheme="minorHAnsi" w:hAnsiTheme="minorHAnsi" w:cstheme="minorHAnsi"/>
          <w:i/>
          <w:spacing w:val="-4"/>
        </w:rPr>
        <w:t xml:space="preserve"> </w:t>
      </w:r>
      <w:r w:rsidRPr="00A80928">
        <w:rPr>
          <w:rFonts w:asciiTheme="minorHAnsi" w:hAnsiTheme="minorHAnsi" w:cstheme="minorHAnsi"/>
          <w:i/>
          <w:spacing w:val="1"/>
        </w:rPr>
        <w:t>22</w:t>
      </w:r>
      <w:r w:rsidRPr="00A80928">
        <w:rPr>
          <w:rFonts w:asciiTheme="minorHAnsi" w:hAnsiTheme="minorHAnsi" w:cstheme="minorHAnsi"/>
          <w:i/>
        </w:rPr>
        <w:t>2</w:t>
      </w:r>
      <w:r w:rsidRPr="00A80928">
        <w:rPr>
          <w:rFonts w:asciiTheme="minorHAnsi" w:hAnsiTheme="minorHAnsi" w:cstheme="minorHAnsi"/>
          <w:i/>
          <w:spacing w:val="-4"/>
        </w:rPr>
        <w:t xml:space="preserve"> </w:t>
      </w:r>
      <w:r w:rsidRPr="00A80928">
        <w:rPr>
          <w:rFonts w:asciiTheme="minorHAnsi" w:hAnsiTheme="minorHAnsi" w:cstheme="minorHAnsi"/>
          <w:i/>
          <w:spacing w:val="1"/>
        </w:rPr>
        <w:t>9</w:t>
      </w:r>
      <w:r w:rsidRPr="00A80928">
        <w:rPr>
          <w:rFonts w:asciiTheme="minorHAnsi" w:hAnsiTheme="minorHAnsi" w:cstheme="minorHAnsi"/>
          <w:i/>
          <w:spacing w:val="-1"/>
        </w:rPr>
        <w:t>9</w:t>
      </w:r>
      <w:r w:rsidRPr="00A80928">
        <w:rPr>
          <w:rFonts w:asciiTheme="minorHAnsi" w:hAnsiTheme="minorHAnsi" w:cstheme="minorHAnsi"/>
          <w:i/>
          <w:spacing w:val="1"/>
        </w:rPr>
        <w:t>9</w:t>
      </w:r>
      <w:r w:rsidRPr="00A80928">
        <w:rPr>
          <w:rFonts w:asciiTheme="minorHAnsi" w:hAnsiTheme="minorHAnsi" w:cstheme="minorHAnsi"/>
          <w:i/>
        </w:rPr>
        <w:t>9</w:t>
      </w:r>
    </w:p>
    <w:p w14:paraId="3E2D04A3" w14:textId="406F393B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1"/>
        </w:rPr>
        <w:t>E</w:t>
      </w:r>
      <w:r w:rsidRPr="00A80928">
        <w:rPr>
          <w:rFonts w:asciiTheme="minorHAnsi" w:hAnsiTheme="minorHAnsi" w:cstheme="minorHAnsi"/>
          <w:i/>
        </w:rPr>
        <w:t>:</w:t>
      </w:r>
      <w:r w:rsidRPr="00A80928">
        <w:rPr>
          <w:rFonts w:asciiTheme="minorHAnsi" w:hAnsiTheme="minorHAnsi" w:cstheme="minorHAnsi"/>
          <w:i/>
          <w:spacing w:val="-2"/>
        </w:rPr>
        <w:t xml:space="preserve"> </w:t>
      </w:r>
      <w:r w:rsidRPr="00A80928">
        <w:rPr>
          <w:rFonts w:asciiTheme="minorHAnsi" w:hAnsiTheme="minorHAnsi" w:cstheme="minorHAnsi"/>
          <w:i/>
          <w:spacing w:val="-49"/>
        </w:rPr>
        <w:t xml:space="preserve"> </w:t>
      </w:r>
      <w:hyperlink r:id="rId5" w:history="1">
        <w:r w:rsidRPr="00FD3971">
          <w:rPr>
            <w:rStyle w:val="Hyperlink"/>
            <w:rFonts w:asciiTheme="minorHAnsi" w:hAnsiTheme="minorHAnsi" w:cstheme="minorHAnsi"/>
            <w:i/>
            <w:spacing w:val="1"/>
          </w:rPr>
          <w:t>lorenzo@gmail.com</w:t>
        </w:r>
      </w:hyperlink>
    </w:p>
    <w:p w14:paraId="6017A95F" w14:textId="77777777" w:rsidR="0039178B" w:rsidRPr="00A80928" w:rsidRDefault="0039178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6C97848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</w:rPr>
        <w:t>DO</w:t>
      </w:r>
      <w:r w:rsidRPr="00A80928">
        <w:rPr>
          <w:rFonts w:asciiTheme="minorHAnsi" w:hAnsiTheme="minorHAnsi" w:cstheme="minorHAnsi"/>
          <w:i/>
          <w:spacing w:val="1"/>
        </w:rPr>
        <w:t>B</w:t>
      </w:r>
      <w:r w:rsidRPr="00A80928">
        <w:rPr>
          <w:rFonts w:asciiTheme="minorHAnsi" w:hAnsiTheme="minorHAnsi" w:cstheme="minorHAnsi"/>
          <w:i/>
        </w:rPr>
        <w:t>:</w:t>
      </w:r>
      <w:r w:rsidRPr="00A80928">
        <w:rPr>
          <w:rFonts w:asciiTheme="minorHAnsi" w:hAnsiTheme="minorHAnsi" w:cstheme="minorHAnsi"/>
          <w:i/>
          <w:spacing w:val="-4"/>
        </w:rPr>
        <w:t xml:space="preserve"> </w:t>
      </w:r>
      <w:r w:rsidRPr="00A80928">
        <w:rPr>
          <w:rFonts w:asciiTheme="minorHAnsi" w:hAnsiTheme="minorHAnsi" w:cstheme="minorHAnsi"/>
          <w:i/>
          <w:spacing w:val="1"/>
        </w:rPr>
        <w:t>12</w:t>
      </w:r>
      <w:r w:rsidRPr="00A80928">
        <w:rPr>
          <w:rFonts w:asciiTheme="minorHAnsi" w:hAnsiTheme="minorHAnsi" w:cstheme="minorHAnsi"/>
          <w:i/>
        </w:rPr>
        <w:t>/</w:t>
      </w:r>
      <w:r w:rsidRPr="00A80928">
        <w:rPr>
          <w:rFonts w:asciiTheme="minorHAnsi" w:hAnsiTheme="minorHAnsi" w:cstheme="minorHAnsi"/>
          <w:i/>
          <w:spacing w:val="3"/>
        </w:rPr>
        <w:t>0</w:t>
      </w:r>
      <w:r w:rsidRPr="00A80928">
        <w:rPr>
          <w:rFonts w:asciiTheme="minorHAnsi" w:hAnsiTheme="minorHAnsi" w:cstheme="minorHAnsi"/>
          <w:i/>
          <w:spacing w:val="1"/>
        </w:rPr>
        <w:t>9</w:t>
      </w:r>
      <w:r w:rsidRPr="00A80928">
        <w:rPr>
          <w:rFonts w:asciiTheme="minorHAnsi" w:hAnsiTheme="minorHAnsi" w:cstheme="minorHAnsi"/>
          <w:i/>
        </w:rPr>
        <w:t>/</w:t>
      </w:r>
      <w:r w:rsidRPr="00A80928">
        <w:rPr>
          <w:rFonts w:asciiTheme="minorHAnsi" w:hAnsiTheme="minorHAnsi" w:cstheme="minorHAnsi"/>
          <w:i/>
          <w:spacing w:val="-1"/>
        </w:rPr>
        <w:t>1</w:t>
      </w:r>
      <w:r w:rsidRPr="00A80928">
        <w:rPr>
          <w:rFonts w:asciiTheme="minorHAnsi" w:hAnsiTheme="minorHAnsi" w:cstheme="minorHAnsi"/>
          <w:i/>
          <w:spacing w:val="1"/>
        </w:rPr>
        <w:t>98</w:t>
      </w:r>
      <w:r w:rsidRPr="00A80928">
        <w:rPr>
          <w:rFonts w:asciiTheme="minorHAnsi" w:hAnsiTheme="minorHAnsi" w:cstheme="minorHAnsi"/>
          <w:i/>
        </w:rPr>
        <w:t>5</w:t>
      </w:r>
    </w:p>
    <w:p w14:paraId="7A1822AB" w14:textId="77777777" w:rsidR="0039178B" w:rsidRPr="00A80928" w:rsidRDefault="00A80928">
      <w:pPr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</w:rPr>
        <w:t>Dr</w:t>
      </w:r>
      <w:r w:rsidRPr="00A80928">
        <w:rPr>
          <w:rFonts w:asciiTheme="minorHAnsi" w:hAnsiTheme="minorHAnsi" w:cstheme="minorHAnsi"/>
          <w:i/>
          <w:spacing w:val="-1"/>
        </w:rPr>
        <w:t>i</w:t>
      </w:r>
      <w:r w:rsidRPr="00A80928">
        <w:rPr>
          <w:rFonts w:asciiTheme="minorHAnsi" w:hAnsiTheme="minorHAnsi" w:cstheme="minorHAnsi"/>
          <w:i/>
        </w:rPr>
        <w:t>vi</w:t>
      </w:r>
      <w:r w:rsidRPr="00A80928">
        <w:rPr>
          <w:rFonts w:asciiTheme="minorHAnsi" w:hAnsiTheme="minorHAnsi" w:cstheme="minorHAnsi"/>
          <w:i/>
          <w:spacing w:val="1"/>
        </w:rPr>
        <w:t>n</w:t>
      </w:r>
      <w:r w:rsidRPr="00A80928">
        <w:rPr>
          <w:rFonts w:asciiTheme="minorHAnsi" w:hAnsiTheme="minorHAnsi" w:cstheme="minorHAnsi"/>
          <w:i/>
        </w:rPr>
        <w:t>g</w:t>
      </w:r>
      <w:r w:rsidRPr="00A80928">
        <w:rPr>
          <w:rFonts w:asciiTheme="minorHAnsi" w:hAnsiTheme="minorHAnsi" w:cstheme="minorHAnsi"/>
          <w:i/>
          <w:spacing w:val="-5"/>
        </w:rPr>
        <w:t xml:space="preserve"> </w:t>
      </w:r>
      <w:r w:rsidRPr="00A80928">
        <w:rPr>
          <w:rFonts w:asciiTheme="minorHAnsi" w:hAnsiTheme="minorHAnsi" w:cstheme="minorHAnsi"/>
          <w:i/>
        </w:rPr>
        <w:t>lice</w:t>
      </w:r>
      <w:r w:rsidRPr="00A80928">
        <w:rPr>
          <w:rFonts w:asciiTheme="minorHAnsi" w:hAnsiTheme="minorHAnsi" w:cstheme="minorHAnsi"/>
          <w:i/>
          <w:spacing w:val="1"/>
        </w:rPr>
        <w:t>n</w:t>
      </w:r>
      <w:r w:rsidRPr="00A80928">
        <w:rPr>
          <w:rFonts w:asciiTheme="minorHAnsi" w:hAnsiTheme="minorHAnsi" w:cstheme="minorHAnsi"/>
          <w:i/>
          <w:spacing w:val="-1"/>
        </w:rPr>
        <w:t>s</w:t>
      </w:r>
      <w:r w:rsidRPr="00A80928">
        <w:rPr>
          <w:rFonts w:asciiTheme="minorHAnsi" w:hAnsiTheme="minorHAnsi" w:cstheme="minorHAnsi"/>
          <w:i/>
        </w:rPr>
        <w:t>e:</w:t>
      </w:r>
      <w:r w:rsidRPr="00A80928">
        <w:rPr>
          <w:rFonts w:asciiTheme="minorHAnsi" w:hAnsiTheme="minorHAnsi" w:cstheme="minorHAnsi"/>
          <w:i/>
          <w:spacing w:val="45"/>
        </w:rPr>
        <w:t xml:space="preserve"> </w:t>
      </w:r>
      <w:r w:rsidRPr="00A80928">
        <w:rPr>
          <w:rFonts w:asciiTheme="minorHAnsi" w:hAnsiTheme="minorHAnsi" w:cstheme="minorHAnsi"/>
          <w:i/>
        </w:rPr>
        <w:t>Yes</w:t>
      </w:r>
    </w:p>
    <w:p w14:paraId="0AF6E306" w14:textId="77777777" w:rsidR="0039178B" w:rsidRPr="00A80928" w:rsidRDefault="00A80928">
      <w:pPr>
        <w:spacing w:line="220" w:lineRule="exact"/>
        <w:ind w:left="10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i/>
          <w:spacing w:val="-1"/>
        </w:rPr>
        <w:t>N</w:t>
      </w:r>
      <w:r w:rsidRPr="00A80928">
        <w:rPr>
          <w:rFonts w:asciiTheme="minorHAnsi" w:hAnsiTheme="minorHAnsi" w:cstheme="minorHAnsi"/>
          <w:i/>
          <w:spacing w:val="1"/>
        </w:rPr>
        <w:t>a</w:t>
      </w:r>
      <w:r w:rsidRPr="00A80928">
        <w:rPr>
          <w:rFonts w:asciiTheme="minorHAnsi" w:hAnsiTheme="minorHAnsi" w:cstheme="minorHAnsi"/>
          <w:i/>
        </w:rPr>
        <w:t>ti</w:t>
      </w:r>
      <w:r w:rsidRPr="00A80928">
        <w:rPr>
          <w:rFonts w:asciiTheme="minorHAnsi" w:hAnsiTheme="minorHAnsi" w:cstheme="minorHAnsi"/>
          <w:i/>
          <w:spacing w:val="1"/>
        </w:rPr>
        <w:t>ona</w:t>
      </w:r>
      <w:r w:rsidRPr="00A80928">
        <w:rPr>
          <w:rFonts w:asciiTheme="minorHAnsi" w:hAnsiTheme="minorHAnsi" w:cstheme="minorHAnsi"/>
          <w:i/>
        </w:rPr>
        <w:t>lity:</w:t>
      </w:r>
      <w:r w:rsidRPr="00A80928">
        <w:rPr>
          <w:rFonts w:asciiTheme="minorHAnsi" w:hAnsiTheme="minorHAnsi" w:cstheme="minorHAnsi"/>
          <w:i/>
          <w:spacing w:val="-9"/>
        </w:rPr>
        <w:t xml:space="preserve"> </w:t>
      </w:r>
      <w:r w:rsidRPr="00A80928">
        <w:rPr>
          <w:rFonts w:asciiTheme="minorHAnsi" w:hAnsiTheme="minorHAnsi" w:cstheme="minorHAnsi"/>
          <w:i/>
        </w:rPr>
        <w:t>B</w:t>
      </w:r>
      <w:r w:rsidRPr="00A80928">
        <w:rPr>
          <w:rFonts w:asciiTheme="minorHAnsi" w:hAnsiTheme="minorHAnsi" w:cstheme="minorHAnsi"/>
          <w:i/>
          <w:spacing w:val="-1"/>
        </w:rPr>
        <w:t>r</w:t>
      </w:r>
      <w:r w:rsidRPr="00A80928">
        <w:rPr>
          <w:rFonts w:asciiTheme="minorHAnsi" w:hAnsiTheme="minorHAnsi" w:cstheme="minorHAnsi"/>
          <w:i/>
        </w:rPr>
        <w:t>iti</w:t>
      </w:r>
      <w:r w:rsidRPr="00A80928">
        <w:rPr>
          <w:rFonts w:asciiTheme="minorHAnsi" w:hAnsiTheme="minorHAnsi" w:cstheme="minorHAnsi"/>
          <w:i/>
          <w:spacing w:val="-1"/>
        </w:rPr>
        <w:t>s</w:t>
      </w:r>
      <w:r w:rsidRPr="00A80928">
        <w:rPr>
          <w:rFonts w:asciiTheme="minorHAnsi" w:hAnsiTheme="minorHAnsi" w:cstheme="minorHAnsi"/>
          <w:i/>
        </w:rPr>
        <w:t>h</w:t>
      </w:r>
    </w:p>
    <w:p w14:paraId="3A03406A" w14:textId="77777777" w:rsidR="00A80928" w:rsidRPr="00A80928" w:rsidRDefault="00A80928">
      <w:pPr>
        <w:spacing w:before="39" w:line="294" w:lineRule="auto"/>
        <w:ind w:right="4384"/>
        <w:rPr>
          <w:rFonts w:asciiTheme="minorHAnsi" w:hAnsiTheme="minorHAnsi" w:cstheme="minorHAnsi"/>
          <w:sz w:val="22"/>
          <w:szCs w:val="22"/>
        </w:rPr>
      </w:pPr>
      <w:r w:rsidRPr="00A80928">
        <w:rPr>
          <w:rFonts w:asciiTheme="minorHAnsi" w:hAnsiTheme="minorHAnsi" w:cstheme="minorHAnsi"/>
        </w:rPr>
        <w:br w:type="column"/>
      </w:r>
      <w:r w:rsidRPr="00A80928">
        <w:rPr>
          <w:rFonts w:asciiTheme="minorHAnsi" w:hAnsiTheme="minorHAnsi" w:cstheme="minorHAnsi"/>
          <w:sz w:val="22"/>
          <w:szCs w:val="22"/>
        </w:rPr>
        <w:t>Lorenzo Swanson</w:t>
      </w:r>
    </w:p>
    <w:p w14:paraId="3C701C0C" w14:textId="554E5AEE" w:rsidR="0039178B" w:rsidRPr="00A80928" w:rsidRDefault="00A80928">
      <w:pPr>
        <w:spacing w:before="39" w:line="294" w:lineRule="auto"/>
        <w:ind w:right="438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z w:val="40"/>
          <w:szCs w:val="40"/>
        </w:rPr>
        <w:t>N</w:t>
      </w:r>
      <w:r w:rsidRPr="00A80928">
        <w:rPr>
          <w:rFonts w:asciiTheme="minorHAnsi" w:hAnsiTheme="minorHAnsi" w:cstheme="minorHAnsi"/>
          <w:spacing w:val="-2"/>
          <w:sz w:val="40"/>
          <w:szCs w:val="40"/>
        </w:rPr>
        <w:t>e</w:t>
      </w:r>
      <w:r w:rsidRPr="00A80928">
        <w:rPr>
          <w:rFonts w:asciiTheme="minorHAnsi" w:hAnsiTheme="minorHAnsi" w:cstheme="minorHAnsi"/>
          <w:spacing w:val="-4"/>
          <w:sz w:val="40"/>
          <w:szCs w:val="40"/>
        </w:rPr>
        <w:t>t</w:t>
      </w:r>
      <w:r w:rsidRPr="00A80928">
        <w:rPr>
          <w:rFonts w:asciiTheme="minorHAnsi" w:hAnsiTheme="minorHAnsi" w:cstheme="minorHAnsi"/>
          <w:spacing w:val="-1"/>
          <w:sz w:val="40"/>
          <w:szCs w:val="40"/>
        </w:rPr>
        <w:t>w</w:t>
      </w:r>
      <w:r w:rsidRPr="00A80928">
        <w:rPr>
          <w:rFonts w:asciiTheme="minorHAnsi" w:hAnsiTheme="minorHAnsi" w:cstheme="minorHAnsi"/>
          <w:sz w:val="40"/>
          <w:szCs w:val="40"/>
        </w:rPr>
        <w:t>o</w:t>
      </w:r>
      <w:r w:rsidRPr="00A80928">
        <w:rPr>
          <w:rFonts w:asciiTheme="minorHAnsi" w:hAnsiTheme="minorHAnsi" w:cstheme="minorHAnsi"/>
          <w:spacing w:val="-3"/>
          <w:sz w:val="40"/>
          <w:szCs w:val="40"/>
        </w:rPr>
        <w:t>r</w:t>
      </w:r>
      <w:r w:rsidRPr="00A80928">
        <w:rPr>
          <w:rFonts w:asciiTheme="minorHAnsi" w:hAnsiTheme="minorHAnsi" w:cstheme="minorHAnsi"/>
          <w:sz w:val="40"/>
          <w:szCs w:val="40"/>
        </w:rPr>
        <w:t xml:space="preserve">k </w:t>
      </w:r>
      <w:r w:rsidRPr="00A80928">
        <w:rPr>
          <w:rFonts w:asciiTheme="minorHAnsi" w:hAnsiTheme="minorHAnsi" w:cstheme="minorHAnsi"/>
          <w:spacing w:val="-3"/>
          <w:sz w:val="40"/>
          <w:szCs w:val="40"/>
        </w:rPr>
        <w:t>e</w:t>
      </w:r>
      <w:r w:rsidRPr="00A80928">
        <w:rPr>
          <w:rFonts w:asciiTheme="minorHAnsi" w:hAnsiTheme="minorHAnsi" w:cstheme="minorHAnsi"/>
          <w:sz w:val="40"/>
          <w:szCs w:val="40"/>
        </w:rPr>
        <w:t>ng</w:t>
      </w:r>
      <w:r w:rsidRPr="00A80928">
        <w:rPr>
          <w:rFonts w:asciiTheme="minorHAnsi" w:hAnsiTheme="minorHAnsi" w:cstheme="minorHAnsi"/>
          <w:spacing w:val="-4"/>
          <w:sz w:val="40"/>
          <w:szCs w:val="40"/>
        </w:rPr>
        <w:t>i</w:t>
      </w:r>
      <w:r w:rsidRPr="00A80928">
        <w:rPr>
          <w:rFonts w:asciiTheme="minorHAnsi" w:hAnsiTheme="minorHAnsi" w:cstheme="minorHAnsi"/>
          <w:sz w:val="40"/>
          <w:szCs w:val="40"/>
        </w:rPr>
        <w:t>n</w:t>
      </w:r>
      <w:r w:rsidRPr="00A80928">
        <w:rPr>
          <w:rFonts w:asciiTheme="minorHAnsi" w:hAnsiTheme="minorHAnsi" w:cstheme="minorHAnsi"/>
          <w:spacing w:val="-2"/>
          <w:sz w:val="40"/>
          <w:szCs w:val="40"/>
        </w:rPr>
        <w:t>e</w:t>
      </w:r>
      <w:r w:rsidRPr="00A80928">
        <w:rPr>
          <w:rFonts w:asciiTheme="minorHAnsi" w:hAnsiTheme="minorHAnsi" w:cstheme="minorHAnsi"/>
          <w:spacing w:val="-3"/>
          <w:sz w:val="40"/>
          <w:szCs w:val="40"/>
        </w:rPr>
        <w:t>e</w:t>
      </w:r>
      <w:r w:rsidRPr="00A80928">
        <w:rPr>
          <w:rFonts w:asciiTheme="minorHAnsi" w:hAnsiTheme="minorHAnsi" w:cstheme="minorHAnsi"/>
          <w:sz w:val="40"/>
          <w:szCs w:val="40"/>
        </w:rPr>
        <w:t xml:space="preserve">r </w:t>
      </w:r>
      <w:r w:rsidRPr="00A80928">
        <w:rPr>
          <w:rFonts w:asciiTheme="minorHAnsi" w:hAnsiTheme="minorHAnsi" w:cstheme="minorHAnsi"/>
          <w:spacing w:val="12"/>
        </w:rPr>
        <w:t>P</w:t>
      </w:r>
      <w:r w:rsidRPr="00A80928">
        <w:rPr>
          <w:rFonts w:asciiTheme="minorHAnsi" w:hAnsiTheme="minorHAnsi" w:cstheme="minorHAnsi"/>
          <w:spacing w:val="13"/>
        </w:rPr>
        <w:t>E</w:t>
      </w:r>
      <w:r w:rsidRPr="00A80928">
        <w:rPr>
          <w:rFonts w:asciiTheme="minorHAnsi" w:hAnsiTheme="minorHAnsi" w:cstheme="minorHAnsi"/>
          <w:spacing w:val="11"/>
        </w:rPr>
        <w:t>RS</w:t>
      </w:r>
      <w:r w:rsidRPr="00A80928">
        <w:rPr>
          <w:rFonts w:asciiTheme="minorHAnsi" w:hAnsiTheme="minorHAnsi" w:cstheme="minorHAnsi"/>
          <w:spacing w:val="12"/>
        </w:rPr>
        <w:t>ON</w:t>
      </w:r>
      <w:r w:rsidRPr="00A80928">
        <w:rPr>
          <w:rFonts w:asciiTheme="minorHAnsi" w:hAnsiTheme="minorHAnsi" w:cstheme="minorHAnsi"/>
          <w:spacing w:val="10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12"/>
        </w:rPr>
        <w:t xml:space="preserve"> </w:t>
      </w:r>
      <w:r w:rsidRPr="00A80928">
        <w:rPr>
          <w:rFonts w:asciiTheme="minorHAnsi" w:hAnsiTheme="minorHAnsi" w:cstheme="minorHAnsi"/>
          <w:spacing w:val="11"/>
        </w:rPr>
        <w:t>S</w:t>
      </w:r>
      <w:r w:rsidRPr="00A80928">
        <w:rPr>
          <w:rFonts w:asciiTheme="minorHAnsi" w:hAnsiTheme="minorHAnsi" w:cstheme="minorHAnsi"/>
          <w:spacing w:val="12"/>
        </w:rPr>
        <w:t>UMM</w:t>
      </w:r>
      <w:r w:rsidRPr="00A80928">
        <w:rPr>
          <w:rFonts w:asciiTheme="minorHAnsi" w:hAnsiTheme="minorHAnsi" w:cstheme="minorHAnsi"/>
          <w:spacing w:val="10"/>
        </w:rPr>
        <w:t>A</w:t>
      </w:r>
      <w:r w:rsidRPr="00A80928">
        <w:rPr>
          <w:rFonts w:asciiTheme="minorHAnsi" w:hAnsiTheme="minorHAnsi" w:cstheme="minorHAnsi"/>
          <w:spacing w:val="11"/>
        </w:rPr>
        <w:t>R</w:t>
      </w:r>
      <w:r w:rsidRPr="00A80928">
        <w:rPr>
          <w:rFonts w:asciiTheme="minorHAnsi" w:hAnsiTheme="minorHAnsi" w:cstheme="minorHAnsi"/>
        </w:rPr>
        <w:t>Y</w:t>
      </w:r>
    </w:p>
    <w:p w14:paraId="33F0BB0C" w14:textId="77777777" w:rsidR="0039178B" w:rsidRPr="00A80928" w:rsidRDefault="0039178B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35448829" w14:textId="77777777" w:rsidR="0039178B" w:rsidRPr="00A80928" w:rsidRDefault="00A80928">
      <w:pPr>
        <w:spacing w:line="270" w:lineRule="auto"/>
        <w:ind w:right="190"/>
        <w:jc w:val="both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hu</w:t>
      </w:r>
      <w:r w:rsidRPr="00A80928">
        <w:rPr>
          <w:rFonts w:asciiTheme="minorHAnsi" w:hAnsiTheme="minorHAnsi" w:cstheme="minorHAnsi"/>
          <w:spacing w:val="4"/>
        </w:rPr>
        <w:t>si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sti</w:t>
      </w:r>
      <w:r w:rsidRPr="00A80928">
        <w:rPr>
          <w:rFonts w:asciiTheme="minorHAnsi" w:hAnsiTheme="minorHAnsi" w:cstheme="minorHAnsi"/>
        </w:rPr>
        <w:t>c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ng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4"/>
        </w:rPr>
        <w:t xml:space="preserve"> t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ece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5"/>
        </w:rPr>
        <w:t>ar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 xml:space="preserve">d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re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x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iss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7"/>
        </w:rPr>
        <w:t>P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ssi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ff</w:t>
      </w:r>
      <w:r w:rsidRPr="00A80928">
        <w:rPr>
          <w:rFonts w:asciiTheme="minorHAnsi" w:hAnsiTheme="minorHAnsi" w:cstheme="minorHAnsi"/>
          <w:spacing w:val="5"/>
        </w:rPr>
        <w:t>ec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3"/>
        </w:rPr>
        <w:t xml:space="preserve"> 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7"/>
        </w:rPr>
        <w:t>g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is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ill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5"/>
        </w:rPr>
        <w:t xml:space="preserve"> 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 xml:space="preserve">d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x</w:t>
      </w:r>
      <w:r w:rsidRPr="00A80928">
        <w:rPr>
          <w:rFonts w:asciiTheme="minorHAnsi" w:hAnsiTheme="minorHAnsi" w:cstheme="minorHAnsi"/>
          <w:spacing w:val="5"/>
        </w:rPr>
        <w:t>ce</w:t>
      </w:r>
      <w:r w:rsidRPr="00A80928">
        <w:rPr>
          <w:rFonts w:asciiTheme="minorHAnsi" w:hAnsiTheme="minorHAnsi" w:cstheme="minorHAnsi"/>
          <w:spacing w:val="4"/>
        </w:rPr>
        <w:t>ll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t 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kn</w:t>
      </w:r>
      <w:r w:rsidRPr="00A80928">
        <w:rPr>
          <w:rFonts w:asciiTheme="minorHAnsi" w:hAnsiTheme="minorHAnsi" w:cstheme="minorHAnsi"/>
          <w:spacing w:val="8"/>
        </w:rPr>
        <w:t>o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le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5"/>
        </w:rPr>
        <w:t>ec</w:t>
      </w:r>
      <w:r w:rsidRPr="00A80928">
        <w:rPr>
          <w:rFonts w:asciiTheme="minorHAnsi" w:hAnsiTheme="minorHAnsi" w:cstheme="minorHAnsi"/>
          <w:spacing w:val="3"/>
        </w:rPr>
        <w:t>hn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7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m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t</w:t>
      </w:r>
    </w:p>
    <w:p w14:paraId="21286DB4" w14:textId="77777777" w:rsidR="0039178B" w:rsidRPr="00A80928" w:rsidRDefault="00A80928">
      <w:pPr>
        <w:spacing w:before="3" w:line="270" w:lineRule="auto"/>
        <w:ind w:right="109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9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ke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p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</w:rPr>
        <w:t>p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6"/>
        </w:rPr>
        <w:t xml:space="preserve"> d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7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4"/>
        </w:rPr>
        <w:t xml:space="preserve"> t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ts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x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ce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 xml:space="preserve">g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 xml:space="preserve">, </w:t>
      </w:r>
      <w:r w:rsidRPr="00A80928">
        <w:rPr>
          <w:rFonts w:asciiTheme="minorHAnsi" w:hAnsiTheme="minorHAnsi" w:cstheme="minorHAnsi"/>
          <w:spacing w:val="3"/>
        </w:rPr>
        <w:t>gu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9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</w:rPr>
        <w:t>p</w:t>
      </w:r>
      <w:r w:rsidRPr="00A80928">
        <w:rPr>
          <w:rFonts w:asciiTheme="minorHAnsi" w:hAnsiTheme="minorHAnsi" w:cstheme="minorHAnsi"/>
          <w:spacing w:val="9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4"/>
        </w:rPr>
        <w:t>lt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5"/>
        </w:rPr>
        <w:t>er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b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3"/>
          <w:w w:val="99"/>
        </w:rPr>
        <w:t>c</w:t>
      </w:r>
      <w:r w:rsidRPr="00A80928">
        <w:rPr>
          <w:rFonts w:asciiTheme="minorHAnsi" w:hAnsiTheme="minorHAnsi" w:cstheme="minorHAnsi"/>
          <w:spacing w:val="6"/>
          <w:w w:val="99"/>
        </w:rPr>
        <w:t>o</w:t>
      </w:r>
      <w:r w:rsidRPr="00A80928">
        <w:rPr>
          <w:rFonts w:asciiTheme="minorHAnsi" w:hAnsiTheme="minorHAnsi" w:cstheme="minorHAnsi"/>
          <w:w w:val="99"/>
        </w:rPr>
        <w:t>l</w:t>
      </w:r>
      <w:r w:rsidRPr="00A80928">
        <w:rPr>
          <w:rFonts w:asciiTheme="minorHAnsi" w:hAnsiTheme="minorHAnsi" w:cstheme="minorHAnsi"/>
          <w:spacing w:val="-3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5"/>
        </w:rPr>
        <w:t>ea</w:t>
      </w:r>
      <w:r w:rsidRPr="00A80928">
        <w:rPr>
          <w:rFonts w:asciiTheme="minorHAnsi" w:hAnsiTheme="minorHAnsi" w:cstheme="minorHAnsi"/>
          <w:spacing w:val="3"/>
        </w:rPr>
        <w:t>gu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 xml:space="preserve">d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4"/>
        </w:rPr>
        <w:t>li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ts</w:t>
      </w:r>
      <w:r w:rsidRPr="00A80928">
        <w:rPr>
          <w:rFonts w:asciiTheme="minorHAnsi" w:hAnsiTheme="minorHAnsi" w:cstheme="minorHAnsi"/>
        </w:rPr>
        <w:t>.</w:t>
      </w:r>
    </w:p>
    <w:p w14:paraId="27055FF1" w14:textId="77777777" w:rsidR="0039178B" w:rsidRPr="00A80928" w:rsidRDefault="00A80928">
      <w:pPr>
        <w:spacing w:before="78" w:line="270" w:lineRule="auto"/>
        <w:ind w:right="160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5"/>
        </w:rPr>
        <w:t>N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6"/>
        </w:rPr>
        <w:t>oo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f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7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ch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ll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ng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ng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po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7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hi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</w:rPr>
        <w:t xml:space="preserve">l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6"/>
        </w:rPr>
        <w:t xml:space="preserve"> b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m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x</w:t>
      </w:r>
      <w:r w:rsidRPr="00A80928">
        <w:rPr>
          <w:rFonts w:asciiTheme="minorHAnsi" w:hAnsiTheme="minorHAnsi" w:cstheme="minorHAnsi"/>
          <w:spacing w:val="4"/>
        </w:rPr>
        <w:t>isti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ill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5"/>
        </w:rPr>
        <w:t xml:space="preserve"> 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e</w:t>
      </w:r>
      <w:r w:rsidRPr="00A80928">
        <w:rPr>
          <w:rFonts w:asciiTheme="minorHAnsi" w:hAnsiTheme="minorHAnsi" w:cstheme="minorHAnsi"/>
          <w:spacing w:val="3"/>
        </w:rPr>
        <w:t>x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nc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a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fu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he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m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19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6"/>
        </w:rPr>
        <w:t>op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.</w:t>
      </w:r>
    </w:p>
    <w:p w14:paraId="143E7A51" w14:textId="77777777" w:rsidR="0039178B" w:rsidRPr="00A80928" w:rsidRDefault="0039178B">
      <w:pPr>
        <w:spacing w:before="4" w:line="240" w:lineRule="exact"/>
        <w:rPr>
          <w:rFonts w:asciiTheme="minorHAnsi" w:hAnsiTheme="minorHAnsi" w:cstheme="minorHAnsi"/>
          <w:sz w:val="24"/>
          <w:szCs w:val="24"/>
        </w:rPr>
      </w:pPr>
    </w:p>
    <w:p w14:paraId="3BE74021" w14:textId="77777777" w:rsidR="0039178B" w:rsidRPr="00A80928" w:rsidRDefault="00A80928">
      <w:pPr>
        <w:rPr>
          <w:rFonts w:asciiTheme="minorHAnsi" w:hAnsiTheme="minorHAnsi" w:cstheme="minorHAnsi"/>
          <w:sz w:val="22"/>
          <w:szCs w:val="22"/>
        </w:rPr>
      </w:pPr>
      <w:r w:rsidRPr="00A8092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>OR</w:t>
      </w:r>
      <w:r w:rsidRPr="00A80928">
        <w:rPr>
          <w:rFonts w:asciiTheme="minorHAnsi" w:hAnsiTheme="minorHAnsi" w:cstheme="minorHAnsi"/>
          <w:sz w:val="22"/>
          <w:szCs w:val="22"/>
        </w:rPr>
        <w:t>K</w:t>
      </w:r>
      <w:r w:rsidRPr="00A8092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A80928">
        <w:rPr>
          <w:rFonts w:asciiTheme="minorHAnsi" w:hAnsiTheme="minorHAnsi" w:cstheme="minorHAnsi"/>
          <w:spacing w:val="8"/>
          <w:sz w:val="22"/>
          <w:szCs w:val="22"/>
        </w:rPr>
        <w:t>X</w:t>
      </w:r>
      <w:r w:rsidRPr="00A8092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A80928">
        <w:rPr>
          <w:rFonts w:asciiTheme="minorHAnsi" w:hAnsiTheme="minorHAnsi" w:cstheme="minorHAnsi"/>
          <w:spacing w:val="9"/>
          <w:sz w:val="22"/>
          <w:szCs w:val="22"/>
        </w:rPr>
        <w:t>ER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>IE</w:t>
      </w:r>
      <w:r w:rsidRPr="00A80928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A80928">
        <w:rPr>
          <w:rFonts w:asciiTheme="minorHAnsi" w:hAnsiTheme="minorHAnsi" w:cstheme="minorHAnsi"/>
          <w:sz w:val="22"/>
          <w:szCs w:val="22"/>
        </w:rPr>
        <w:t>E</w:t>
      </w:r>
    </w:p>
    <w:p w14:paraId="31940F80" w14:textId="77777777" w:rsidR="0039178B" w:rsidRPr="00A80928" w:rsidRDefault="0039178B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18236F5A" w14:textId="77777777" w:rsidR="0039178B" w:rsidRPr="00A80928" w:rsidRDefault="00A80928">
      <w:pPr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b/>
          <w:i/>
          <w:spacing w:val="2"/>
        </w:rPr>
        <w:t>I</w:t>
      </w:r>
      <w:r w:rsidRPr="00A80928">
        <w:rPr>
          <w:rFonts w:asciiTheme="minorHAnsi" w:hAnsiTheme="minorHAnsi" w:cstheme="minorHAnsi"/>
          <w:b/>
          <w:i/>
        </w:rPr>
        <w:t>T</w:t>
      </w:r>
      <w:r w:rsidRPr="00A80928">
        <w:rPr>
          <w:rFonts w:asciiTheme="minorHAnsi" w:hAnsiTheme="minorHAnsi" w:cstheme="minorHAnsi"/>
          <w:b/>
          <w:i/>
          <w:spacing w:val="4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2"/>
        </w:rPr>
        <w:t>N</w:t>
      </w:r>
      <w:r w:rsidRPr="00A80928">
        <w:rPr>
          <w:rFonts w:asciiTheme="minorHAnsi" w:hAnsiTheme="minorHAnsi" w:cstheme="minorHAnsi"/>
          <w:b/>
          <w:i/>
          <w:spacing w:val="3"/>
        </w:rPr>
        <w:t>e</w:t>
      </w:r>
      <w:r w:rsidRPr="00A80928">
        <w:rPr>
          <w:rFonts w:asciiTheme="minorHAnsi" w:hAnsiTheme="minorHAnsi" w:cstheme="minorHAnsi"/>
          <w:b/>
          <w:i/>
          <w:spacing w:val="2"/>
        </w:rPr>
        <w:t>t</w:t>
      </w:r>
      <w:r w:rsidRPr="00A80928">
        <w:rPr>
          <w:rFonts w:asciiTheme="minorHAnsi" w:hAnsiTheme="minorHAnsi" w:cstheme="minorHAnsi"/>
          <w:b/>
          <w:i/>
          <w:spacing w:val="1"/>
        </w:rPr>
        <w:t>w</w:t>
      </w:r>
      <w:r w:rsidRPr="00A80928">
        <w:rPr>
          <w:rFonts w:asciiTheme="minorHAnsi" w:hAnsiTheme="minorHAnsi" w:cstheme="minorHAnsi"/>
          <w:b/>
          <w:i/>
          <w:spacing w:val="3"/>
        </w:rPr>
        <w:t>o</w:t>
      </w:r>
      <w:r w:rsidRPr="00A80928">
        <w:rPr>
          <w:rFonts w:asciiTheme="minorHAnsi" w:hAnsiTheme="minorHAnsi" w:cstheme="minorHAnsi"/>
          <w:b/>
          <w:i/>
          <w:spacing w:val="2"/>
        </w:rPr>
        <w:t>r</w:t>
      </w:r>
      <w:r w:rsidRPr="00A80928">
        <w:rPr>
          <w:rFonts w:asciiTheme="minorHAnsi" w:hAnsiTheme="minorHAnsi" w:cstheme="minorHAnsi"/>
          <w:b/>
          <w:i/>
          <w:spacing w:val="3"/>
        </w:rPr>
        <w:t>k</w:t>
      </w:r>
      <w:r w:rsidRPr="00A80928">
        <w:rPr>
          <w:rFonts w:asciiTheme="minorHAnsi" w:hAnsiTheme="minorHAnsi" w:cstheme="minorHAnsi"/>
          <w:b/>
          <w:i/>
          <w:spacing w:val="2"/>
        </w:rPr>
        <w:t>in</w:t>
      </w:r>
      <w:r w:rsidRPr="00A80928">
        <w:rPr>
          <w:rFonts w:asciiTheme="minorHAnsi" w:hAnsiTheme="minorHAnsi" w:cstheme="minorHAnsi"/>
          <w:b/>
          <w:i/>
        </w:rPr>
        <w:t>g</w:t>
      </w:r>
      <w:r w:rsidRPr="00A80928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2"/>
        </w:rPr>
        <w:t>S</w:t>
      </w:r>
      <w:r w:rsidRPr="00A80928">
        <w:rPr>
          <w:rFonts w:asciiTheme="minorHAnsi" w:hAnsiTheme="minorHAnsi" w:cstheme="minorHAnsi"/>
          <w:b/>
          <w:i/>
        </w:rPr>
        <w:t>u</w:t>
      </w:r>
      <w:r w:rsidRPr="00A80928">
        <w:rPr>
          <w:rFonts w:asciiTheme="minorHAnsi" w:hAnsiTheme="minorHAnsi" w:cstheme="minorHAnsi"/>
          <w:b/>
          <w:i/>
          <w:spacing w:val="3"/>
        </w:rPr>
        <w:t>p</w:t>
      </w:r>
      <w:r w:rsidRPr="00A80928">
        <w:rPr>
          <w:rFonts w:asciiTheme="minorHAnsi" w:hAnsiTheme="minorHAnsi" w:cstheme="minorHAnsi"/>
          <w:b/>
          <w:i/>
          <w:spacing w:val="1"/>
        </w:rPr>
        <w:t>p</w:t>
      </w:r>
      <w:r w:rsidRPr="00A80928">
        <w:rPr>
          <w:rFonts w:asciiTheme="minorHAnsi" w:hAnsiTheme="minorHAnsi" w:cstheme="minorHAnsi"/>
          <w:b/>
          <w:i/>
          <w:spacing w:val="3"/>
        </w:rPr>
        <w:t>o</w:t>
      </w:r>
      <w:r w:rsidRPr="00A80928">
        <w:rPr>
          <w:rFonts w:asciiTheme="minorHAnsi" w:hAnsiTheme="minorHAnsi" w:cstheme="minorHAnsi"/>
          <w:b/>
          <w:i/>
          <w:spacing w:val="2"/>
        </w:rPr>
        <w:t>r</w:t>
      </w:r>
      <w:r w:rsidRPr="00A80928">
        <w:rPr>
          <w:rFonts w:asciiTheme="minorHAnsi" w:hAnsiTheme="minorHAnsi" w:cstheme="minorHAnsi"/>
          <w:b/>
          <w:i/>
        </w:rPr>
        <w:t>t</w:t>
      </w:r>
      <w:r w:rsidRPr="00A8092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1"/>
        </w:rPr>
        <w:t>Co</w:t>
      </w:r>
      <w:r w:rsidRPr="00A80928">
        <w:rPr>
          <w:rFonts w:asciiTheme="minorHAnsi" w:hAnsiTheme="minorHAnsi" w:cstheme="minorHAnsi"/>
          <w:b/>
          <w:i/>
          <w:spacing w:val="3"/>
        </w:rPr>
        <w:t>mpa</w:t>
      </w:r>
      <w:r w:rsidRPr="00A80928">
        <w:rPr>
          <w:rFonts w:asciiTheme="minorHAnsi" w:hAnsiTheme="minorHAnsi" w:cstheme="minorHAnsi"/>
          <w:b/>
          <w:i/>
          <w:spacing w:val="2"/>
        </w:rPr>
        <w:t>n</w:t>
      </w:r>
      <w:r w:rsidRPr="00A80928">
        <w:rPr>
          <w:rFonts w:asciiTheme="minorHAnsi" w:hAnsiTheme="minorHAnsi" w:cstheme="minorHAnsi"/>
          <w:b/>
          <w:i/>
        </w:rPr>
        <w:t>y –</w:t>
      </w:r>
      <w:r w:rsidRPr="00A80928">
        <w:rPr>
          <w:rFonts w:asciiTheme="minorHAnsi" w:hAnsiTheme="minorHAnsi" w:cstheme="minorHAnsi"/>
          <w:b/>
          <w:i/>
          <w:spacing w:val="5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1"/>
        </w:rPr>
        <w:t>C</w:t>
      </w:r>
      <w:r w:rsidRPr="00A80928">
        <w:rPr>
          <w:rFonts w:asciiTheme="minorHAnsi" w:hAnsiTheme="minorHAnsi" w:cstheme="minorHAnsi"/>
          <w:b/>
          <w:i/>
          <w:spacing w:val="3"/>
        </w:rPr>
        <w:t>o</w:t>
      </w:r>
      <w:r w:rsidRPr="00A80928">
        <w:rPr>
          <w:rFonts w:asciiTheme="minorHAnsi" w:hAnsiTheme="minorHAnsi" w:cstheme="minorHAnsi"/>
          <w:b/>
          <w:i/>
        </w:rPr>
        <w:t>v</w:t>
      </w:r>
      <w:r w:rsidRPr="00A80928">
        <w:rPr>
          <w:rFonts w:asciiTheme="minorHAnsi" w:hAnsiTheme="minorHAnsi" w:cstheme="minorHAnsi"/>
          <w:b/>
          <w:i/>
          <w:spacing w:val="3"/>
        </w:rPr>
        <w:t>e</w:t>
      </w:r>
      <w:r w:rsidRPr="00A80928">
        <w:rPr>
          <w:rFonts w:asciiTheme="minorHAnsi" w:hAnsiTheme="minorHAnsi" w:cstheme="minorHAnsi"/>
          <w:b/>
          <w:i/>
          <w:spacing w:val="2"/>
        </w:rPr>
        <w:t>ntr</w:t>
      </w:r>
      <w:r w:rsidRPr="00A80928">
        <w:rPr>
          <w:rFonts w:asciiTheme="minorHAnsi" w:hAnsiTheme="minorHAnsi" w:cstheme="minorHAnsi"/>
          <w:b/>
          <w:i/>
        </w:rPr>
        <w:t>y</w:t>
      </w:r>
    </w:p>
    <w:p w14:paraId="22739EF9" w14:textId="77777777" w:rsidR="0039178B" w:rsidRPr="00A80928" w:rsidRDefault="00A80928">
      <w:pPr>
        <w:spacing w:line="240" w:lineRule="exact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0928">
        <w:rPr>
          <w:rFonts w:asciiTheme="minorHAnsi" w:hAnsiTheme="minorHAnsi" w:cstheme="minorHAnsi"/>
          <w:spacing w:val="2"/>
          <w:sz w:val="22"/>
          <w:szCs w:val="22"/>
        </w:rPr>
        <w:t>ET</w:t>
      </w:r>
      <w:r w:rsidRPr="00A8092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8092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0928">
        <w:rPr>
          <w:rFonts w:asciiTheme="minorHAnsi" w:hAnsiTheme="minorHAnsi" w:cstheme="minorHAnsi"/>
          <w:sz w:val="22"/>
          <w:szCs w:val="22"/>
        </w:rPr>
        <w:t>K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8092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A8092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0928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A80928">
        <w:rPr>
          <w:rFonts w:asciiTheme="minorHAnsi" w:hAnsiTheme="minorHAnsi" w:cstheme="minorHAnsi"/>
          <w:sz w:val="22"/>
          <w:szCs w:val="22"/>
        </w:rPr>
        <w:t xml:space="preserve">R        </w:t>
      </w:r>
      <w:r w:rsidRPr="00A8092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J</w:t>
      </w:r>
      <w:r w:rsidRPr="00A80928">
        <w:rPr>
          <w:rFonts w:asciiTheme="minorHAnsi" w:hAnsiTheme="minorHAnsi" w:cstheme="minorHAnsi"/>
          <w:spacing w:val="1"/>
        </w:rPr>
        <w:t>un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2</w:t>
      </w:r>
      <w:r w:rsidRPr="00A80928">
        <w:rPr>
          <w:rFonts w:asciiTheme="minorHAnsi" w:hAnsiTheme="minorHAnsi" w:cstheme="minorHAnsi"/>
          <w:spacing w:val="4"/>
        </w:rPr>
        <w:t>0</w:t>
      </w:r>
      <w:r w:rsidRPr="00A80928">
        <w:rPr>
          <w:rFonts w:asciiTheme="minorHAnsi" w:hAnsiTheme="minorHAnsi" w:cstheme="minorHAnsi"/>
          <w:spacing w:val="1"/>
        </w:rPr>
        <w:t>0</w:t>
      </w:r>
      <w:r w:rsidRPr="00A80928">
        <w:rPr>
          <w:rFonts w:asciiTheme="minorHAnsi" w:hAnsiTheme="minorHAnsi" w:cstheme="minorHAnsi"/>
        </w:rPr>
        <w:t>8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</w:rPr>
        <w:t>-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P</w:t>
      </w:r>
      <w:r w:rsidRPr="00A80928">
        <w:rPr>
          <w:rFonts w:asciiTheme="minorHAnsi" w:hAnsiTheme="minorHAnsi" w:cstheme="minorHAnsi"/>
          <w:spacing w:val="3"/>
        </w:rPr>
        <w:t>re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t</w:t>
      </w:r>
    </w:p>
    <w:p w14:paraId="48A670AD" w14:textId="77777777" w:rsidR="0039178B" w:rsidRPr="00A80928" w:rsidRDefault="0039178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43D7BDC" w14:textId="77777777" w:rsidR="0039178B" w:rsidRPr="00A80928" w:rsidRDefault="00A80928">
      <w:pPr>
        <w:spacing w:line="270" w:lineRule="auto"/>
        <w:ind w:right="48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4"/>
        </w:rPr>
        <w:t>R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6"/>
        </w:rPr>
        <w:t>po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6"/>
        </w:rPr>
        <w:t>b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fo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st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lli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</w:rPr>
        <w:t xml:space="preserve">s </w:t>
      </w:r>
      <w:r w:rsidRPr="00A80928">
        <w:rPr>
          <w:rFonts w:asciiTheme="minorHAnsi" w:hAnsiTheme="minorHAnsi" w:cstheme="minorHAnsi"/>
          <w:spacing w:val="6"/>
        </w:rPr>
        <w:t>b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 xml:space="preserve"> a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un</w:t>
      </w:r>
      <w:r w:rsidRPr="00A80928">
        <w:rPr>
          <w:rFonts w:asciiTheme="minorHAnsi" w:hAnsiTheme="minorHAnsi" w:cstheme="minorHAnsi"/>
        </w:rPr>
        <w:t xml:space="preserve">d </w:t>
      </w:r>
      <w:r w:rsidRPr="00A80928">
        <w:rPr>
          <w:rFonts w:asciiTheme="minorHAnsi" w:hAnsiTheme="minorHAnsi" w:cstheme="minorHAnsi"/>
          <w:spacing w:val="5"/>
        </w:rPr>
        <w:t>M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f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v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Tec</w:t>
      </w:r>
      <w:r w:rsidRPr="00A80928">
        <w:rPr>
          <w:rFonts w:asciiTheme="minorHAnsi" w:hAnsiTheme="minorHAnsi" w:cstheme="minorHAnsi"/>
          <w:spacing w:val="3"/>
        </w:rPr>
        <w:t>hn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W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5"/>
        </w:rPr>
        <w:t>ar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7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m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 xml:space="preserve">g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9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f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 xml:space="preserve">t 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ng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c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ll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24</w:t>
      </w:r>
      <w:r w:rsidRPr="00A80928">
        <w:rPr>
          <w:rFonts w:asciiTheme="minorHAnsi" w:hAnsiTheme="minorHAnsi" w:cstheme="minorHAnsi"/>
          <w:spacing w:val="3"/>
        </w:rPr>
        <w:t>x</w:t>
      </w:r>
      <w:r w:rsidRPr="00A80928">
        <w:rPr>
          <w:rFonts w:asciiTheme="minorHAnsi" w:hAnsiTheme="minorHAnsi" w:cstheme="minorHAnsi"/>
        </w:rPr>
        <w:t>7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nv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.</w:t>
      </w:r>
    </w:p>
    <w:p w14:paraId="35C566B0" w14:textId="77777777" w:rsidR="0039178B" w:rsidRPr="00A80928" w:rsidRDefault="0039178B">
      <w:pPr>
        <w:spacing w:before="3" w:line="260" w:lineRule="exact"/>
        <w:rPr>
          <w:rFonts w:asciiTheme="minorHAnsi" w:hAnsiTheme="minorHAnsi" w:cstheme="minorHAnsi"/>
          <w:sz w:val="26"/>
          <w:szCs w:val="26"/>
        </w:rPr>
      </w:pPr>
    </w:p>
    <w:p w14:paraId="71013784" w14:textId="77777777" w:rsidR="0039178B" w:rsidRPr="00A80928" w:rsidRDefault="00A80928">
      <w:pPr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b/>
          <w:i/>
          <w:spacing w:val="2"/>
        </w:rPr>
        <w:t>Du</w:t>
      </w:r>
      <w:r w:rsidRPr="00A80928">
        <w:rPr>
          <w:rFonts w:asciiTheme="minorHAnsi" w:hAnsiTheme="minorHAnsi" w:cstheme="minorHAnsi"/>
          <w:b/>
          <w:i/>
          <w:spacing w:val="4"/>
        </w:rPr>
        <w:t>t</w:t>
      </w:r>
      <w:r w:rsidRPr="00A80928">
        <w:rPr>
          <w:rFonts w:asciiTheme="minorHAnsi" w:hAnsiTheme="minorHAnsi" w:cstheme="minorHAnsi"/>
          <w:b/>
          <w:i/>
          <w:spacing w:val="2"/>
        </w:rPr>
        <w:t>i</w:t>
      </w:r>
      <w:r w:rsidRPr="00A80928">
        <w:rPr>
          <w:rFonts w:asciiTheme="minorHAnsi" w:hAnsiTheme="minorHAnsi" w:cstheme="minorHAnsi"/>
          <w:b/>
          <w:i/>
          <w:spacing w:val="5"/>
        </w:rPr>
        <w:t>e</w:t>
      </w:r>
      <w:r w:rsidRPr="00A80928">
        <w:rPr>
          <w:rFonts w:asciiTheme="minorHAnsi" w:hAnsiTheme="minorHAnsi" w:cstheme="minorHAnsi"/>
          <w:b/>
          <w:i/>
          <w:spacing w:val="3"/>
        </w:rPr>
        <w:t>s</w:t>
      </w:r>
      <w:r w:rsidRPr="00A80928">
        <w:rPr>
          <w:rFonts w:asciiTheme="minorHAnsi" w:hAnsiTheme="minorHAnsi" w:cstheme="minorHAnsi"/>
          <w:i/>
        </w:rPr>
        <w:t>:</w:t>
      </w:r>
    </w:p>
    <w:p w14:paraId="56BBAB07" w14:textId="77777777" w:rsidR="0039178B" w:rsidRPr="00A80928" w:rsidRDefault="00A80928">
      <w:pPr>
        <w:spacing w:before="29" w:line="271" w:lineRule="auto"/>
        <w:ind w:left="192" w:right="126" w:firstLine="5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</w:rPr>
        <w:pict w14:anchorId="2AF0930A">
          <v:group id="_x0000_s1038" style="position:absolute;left:0;text-align:left;margin-left:207.4pt;margin-top:.85pt;width:9.1pt;height:129.25pt;z-index:-251659776;mso-position-horizontal-relative:page" coordorigin="4148,17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48;top:17;width:182;height:245">
              <v:imagedata r:id="rId6" o:title=""/>
            </v:shape>
            <v:shape id="_x0000_s1047" type="#_x0000_t75" style="position:absolute;left:4148;top:278;width:182;height:245">
              <v:imagedata r:id="rId6" o:title=""/>
            </v:shape>
            <v:shape id="_x0000_s1046" type="#_x0000_t75" style="position:absolute;left:4148;top:537;width:182;height:245">
              <v:imagedata r:id="rId6" o:title=""/>
            </v:shape>
            <v:shape id="_x0000_s1045" type="#_x0000_t75" style="position:absolute;left:4148;top:797;width:182;height:245">
              <v:imagedata r:id="rId6" o:title=""/>
            </v:shape>
            <v:shape id="_x0000_s1044" type="#_x0000_t75" style="position:absolute;left:4148;top:1058;width:182;height:245">
              <v:imagedata r:id="rId6" o:title=""/>
            </v:shape>
            <v:shape id="_x0000_s1043" type="#_x0000_t75" style="position:absolute;left:4148;top:1318;width:182;height:245">
              <v:imagedata r:id="rId6" o:title=""/>
            </v:shape>
            <v:shape id="_x0000_s1042" type="#_x0000_t75" style="position:absolute;left:4148;top:1577;width:182;height:245">
              <v:imagedata r:id="rId6" o:title=""/>
            </v:shape>
            <v:shape id="_x0000_s1041" type="#_x0000_t75" style="position:absolute;left:4148;top:1839;width:182;height:245">
              <v:imagedata r:id="rId6" o:title=""/>
            </v:shape>
            <v:shape id="_x0000_s1040" type="#_x0000_t75" style="position:absolute;left:4148;top:2098;width:182;height:245">
              <v:imagedata r:id="rId6" o:title=""/>
            </v:shape>
            <v:shape id="_x0000_s1039" type="#_x0000_t75" style="position:absolute;left:4148;top:2357;width:182;height:245">
              <v:imagedata r:id="rId6" o:title=""/>
            </v:shape>
            <w10:wrap anchorx="page"/>
          </v:group>
        </w:pic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er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</w:rPr>
        <w:t>&amp;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gn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L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  <w:spacing w:val="5"/>
        </w:rPr>
        <w:t>N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</w:rPr>
        <w:t xml:space="preserve">, </w:t>
      </w:r>
      <w:r w:rsidRPr="00A80928">
        <w:rPr>
          <w:rFonts w:asciiTheme="minorHAnsi" w:hAnsiTheme="minorHAnsi" w:cstheme="minorHAnsi"/>
          <w:spacing w:val="6"/>
        </w:rPr>
        <w:t>W</w:t>
      </w:r>
      <w:r w:rsidRPr="00A80928">
        <w:rPr>
          <w:rFonts w:asciiTheme="minorHAnsi" w:hAnsiTheme="minorHAnsi" w:cstheme="minorHAnsi"/>
          <w:spacing w:val="2"/>
        </w:rPr>
        <w:t>AN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ne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4"/>
        </w:rPr>
        <w:t>/i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k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1"/>
        </w:rPr>
        <w:t>y</w:t>
      </w:r>
      <w:r w:rsidRPr="00A80928">
        <w:rPr>
          <w:rFonts w:asciiTheme="minorHAnsi" w:hAnsiTheme="minorHAnsi" w:cstheme="minorHAnsi"/>
          <w:spacing w:val="4"/>
        </w:rPr>
        <w:t>si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</w:rPr>
        <w:t>&amp;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ve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op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og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pr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be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ec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6"/>
        </w:rPr>
        <w:t>q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-1"/>
        </w:rPr>
        <w:t>C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-1"/>
        </w:rPr>
        <w:t>mm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ic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ti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4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</w:rPr>
        <w:t>ati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c</w:t>
      </w:r>
      <w:r w:rsidRPr="00A80928">
        <w:rPr>
          <w:rFonts w:asciiTheme="minorHAnsi" w:hAnsiTheme="minorHAnsi" w:cstheme="minorHAnsi"/>
        </w:rPr>
        <w:t>iali</w:t>
      </w:r>
      <w:r w:rsidRPr="00A80928">
        <w:rPr>
          <w:rFonts w:asciiTheme="minorHAnsi" w:hAnsiTheme="minorHAnsi" w:cstheme="minorHAnsi"/>
          <w:spacing w:val="1"/>
        </w:rPr>
        <w:t>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er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  <w:spacing w:val="-2"/>
        </w:rPr>
        <w:t>f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su</w:t>
      </w:r>
      <w:r w:rsidRPr="00A80928">
        <w:rPr>
          <w:rFonts w:asciiTheme="minorHAnsi" w:hAnsiTheme="minorHAnsi" w:cstheme="minorHAnsi"/>
          <w:spacing w:val="1"/>
        </w:rPr>
        <w:t>pp</w:t>
      </w:r>
      <w:r w:rsidRPr="00A80928">
        <w:rPr>
          <w:rFonts w:asciiTheme="minorHAnsi" w:hAnsiTheme="minorHAnsi" w:cstheme="minorHAnsi"/>
        </w:rPr>
        <w:t>lie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2"/>
        </w:rPr>
        <w:t>N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5"/>
        </w:rPr>
        <w:t>n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  <w:spacing w:val="4"/>
        </w:rPr>
        <w:t>it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ub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oo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race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.</w:t>
      </w:r>
    </w:p>
    <w:p w14:paraId="789D10EB" w14:textId="77777777" w:rsidR="0039178B" w:rsidRPr="00A80928" w:rsidRDefault="00A80928">
      <w:pPr>
        <w:spacing w:before="2" w:line="270" w:lineRule="auto"/>
        <w:ind w:left="194" w:right="442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b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m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un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pro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oc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2"/>
        </w:rPr>
        <w:t>ls</w:t>
      </w:r>
      <w:r w:rsidRPr="00A80928">
        <w:rPr>
          <w:rFonts w:asciiTheme="minorHAnsi" w:hAnsiTheme="minorHAnsi" w:cstheme="minorHAnsi"/>
        </w:rPr>
        <w:t xml:space="preserve">,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&amp;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1"/>
        </w:rPr>
        <w:t>y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3"/>
        </w:rPr>
        <w:t>In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 xml:space="preserve"> r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ne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pro</w:t>
      </w:r>
      <w:r w:rsidRPr="00A80928">
        <w:rPr>
          <w:rFonts w:asciiTheme="minorHAnsi" w:hAnsiTheme="minorHAnsi" w:cstheme="minorHAnsi"/>
          <w:spacing w:val="6"/>
        </w:rPr>
        <w:t>b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.</w:t>
      </w:r>
    </w:p>
    <w:p w14:paraId="3C9EFE5C" w14:textId="77777777" w:rsidR="0039178B" w:rsidRPr="00A80928" w:rsidRDefault="00A80928">
      <w:pPr>
        <w:ind w:left="19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3"/>
        </w:rPr>
        <w:t>Ma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8"/>
        </w:rPr>
        <w:t>e</w:t>
      </w:r>
      <w:r w:rsidRPr="00A80928">
        <w:rPr>
          <w:rFonts w:asciiTheme="minorHAnsi" w:hAnsiTheme="minorHAnsi" w:cstheme="minorHAnsi"/>
          <w:spacing w:val="1"/>
        </w:rPr>
        <w:t>-</w:t>
      </w:r>
      <w:r w:rsidRPr="00A80928">
        <w:rPr>
          <w:rFonts w:asciiTheme="minorHAnsi" w:hAnsiTheme="minorHAnsi" w:cstheme="minorHAnsi"/>
          <w:spacing w:val="3"/>
        </w:rPr>
        <w:t>pa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1"/>
        </w:rPr>
        <w:t>k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app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L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  <w:spacing w:val="11"/>
        </w:rPr>
        <w:t>N</w:t>
      </w:r>
      <w:r w:rsidRPr="00A80928">
        <w:rPr>
          <w:rFonts w:asciiTheme="minorHAnsi" w:hAnsiTheme="minorHAnsi" w:cstheme="minorHAnsi"/>
        </w:rPr>
        <w:t>.</w:t>
      </w:r>
    </w:p>
    <w:p w14:paraId="3A90D3FB" w14:textId="77777777" w:rsidR="0039178B" w:rsidRPr="00A80928" w:rsidRDefault="00A80928">
      <w:pPr>
        <w:spacing w:before="31" w:line="270" w:lineRule="auto"/>
        <w:ind w:left="194" w:right="69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2"/>
        </w:rPr>
        <w:t>U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  <w:spacing w:val="3"/>
        </w:rPr>
        <w:t>rad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 xml:space="preserve"> re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f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 xml:space="preserve">s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C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4"/>
        </w:rPr>
        <w:t xml:space="preserve"> s</w:t>
      </w:r>
      <w:r w:rsidRPr="00A80928">
        <w:rPr>
          <w:rFonts w:asciiTheme="minorHAnsi" w:hAnsiTheme="minorHAnsi" w:cstheme="minorHAnsi"/>
          <w:spacing w:val="1"/>
        </w:rPr>
        <w:t>y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1"/>
        </w:rPr>
        <w:t xml:space="preserve"> n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</w:rPr>
        <w:t>s &amp;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per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3"/>
        </w:rPr>
        <w:t>hera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equ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1"/>
        </w:rPr>
        <w:t>C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</w:rPr>
        <w:t>&amp;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H</w:t>
      </w:r>
      <w:r w:rsidRPr="00A80928">
        <w:rPr>
          <w:rFonts w:asciiTheme="minorHAnsi" w:hAnsiTheme="minorHAnsi" w:cstheme="minorHAnsi"/>
        </w:rPr>
        <w:t>P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s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pa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cu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 xml:space="preserve">r </w:t>
      </w:r>
      <w:r w:rsidRPr="00A80928">
        <w:rPr>
          <w:rFonts w:asciiTheme="minorHAnsi" w:hAnsiTheme="minorHAnsi" w:cstheme="minorHAnsi"/>
          <w:spacing w:val="5"/>
        </w:rPr>
        <w:t>V</w:t>
      </w:r>
      <w:r w:rsidRPr="00A80928">
        <w:rPr>
          <w:rFonts w:asciiTheme="minorHAnsi" w:hAnsiTheme="minorHAnsi" w:cstheme="minorHAnsi"/>
          <w:spacing w:val="3"/>
        </w:rPr>
        <w:t>L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on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5"/>
        </w:rPr>
        <w:t>n</w:t>
      </w:r>
      <w:r w:rsidRPr="00A80928">
        <w:rPr>
          <w:rFonts w:asciiTheme="minorHAnsi" w:hAnsiTheme="minorHAnsi" w:cstheme="minorHAnsi"/>
          <w:spacing w:val="5"/>
        </w:rPr>
        <w:t>/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3"/>
        </w:rPr>
        <w:t>b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oo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4"/>
        </w:rPr>
        <w:t>g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4"/>
        </w:rPr>
        <w:t>W</w:t>
      </w:r>
      <w:r w:rsidRPr="00A80928">
        <w:rPr>
          <w:rFonts w:asciiTheme="minorHAnsi" w:hAnsiTheme="minorHAnsi" w:cstheme="minorHAnsi"/>
          <w:spacing w:val="3"/>
        </w:rPr>
        <w:t>or</w:t>
      </w:r>
      <w:r w:rsidRPr="00A80928">
        <w:rPr>
          <w:rFonts w:asciiTheme="minorHAnsi" w:hAnsiTheme="minorHAnsi" w:cstheme="minorHAnsi"/>
          <w:spacing w:val="1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p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.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2"/>
        </w:rPr>
        <w:t>f</w:t>
      </w:r>
      <w:r w:rsidRPr="00A80928">
        <w:rPr>
          <w:rFonts w:asciiTheme="minorHAnsi" w:hAnsiTheme="minorHAnsi" w:cstheme="minorHAnsi"/>
          <w:spacing w:val="5"/>
        </w:rPr>
        <w:t>ra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8"/>
        </w:rPr>
        <w:t>o</w:t>
      </w:r>
      <w:r w:rsidRPr="00A80928">
        <w:rPr>
          <w:rFonts w:asciiTheme="minorHAnsi" w:hAnsiTheme="minorHAnsi" w:cstheme="minorHAnsi"/>
          <w:spacing w:val="3"/>
        </w:rPr>
        <w:t>-</w:t>
      </w:r>
      <w:r w:rsidRPr="00A80928">
        <w:rPr>
          <w:rFonts w:asciiTheme="minorHAnsi" w:hAnsiTheme="minorHAnsi" w:cstheme="minorHAnsi"/>
          <w:spacing w:val="2"/>
        </w:rPr>
        <w:t>ti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  <w:spacing w:val="3"/>
        </w:rPr>
        <w:t>-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s</w:t>
      </w:r>
    </w:p>
    <w:p w14:paraId="612125BD" w14:textId="77777777" w:rsidR="0039178B" w:rsidRPr="00A80928" w:rsidRDefault="00A80928">
      <w:pPr>
        <w:spacing w:before="3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7"/>
        </w:rPr>
        <w:t>e</w:t>
      </w:r>
      <w:r w:rsidRPr="00A80928">
        <w:rPr>
          <w:rFonts w:asciiTheme="minorHAnsi" w:hAnsiTheme="minorHAnsi" w:cstheme="minorHAnsi"/>
          <w:spacing w:val="1"/>
        </w:rPr>
        <w:t>-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ere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en</w:t>
      </w:r>
      <w:r w:rsidRPr="00A80928">
        <w:rPr>
          <w:rFonts w:asciiTheme="minorHAnsi" w:hAnsiTheme="minorHAnsi" w:cstheme="minorHAnsi"/>
          <w:spacing w:val="7"/>
        </w:rPr>
        <w:t>t</w:t>
      </w:r>
      <w:r w:rsidRPr="00A80928">
        <w:rPr>
          <w:rFonts w:asciiTheme="minorHAnsi" w:hAnsiTheme="minorHAnsi" w:cstheme="minorHAnsi"/>
          <w:spacing w:val="3"/>
        </w:rPr>
        <w:t>-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</w:rPr>
        <w:t>.</w:t>
      </w:r>
    </w:p>
    <w:p w14:paraId="4FB1B088" w14:textId="77777777" w:rsidR="0039178B" w:rsidRPr="00A80928" w:rsidRDefault="0039178B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6ECE2852" w14:textId="77777777" w:rsidR="0039178B" w:rsidRPr="00A80928" w:rsidRDefault="00A80928">
      <w:pPr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2"/>
        </w:rPr>
        <w:t>K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SK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3"/>
        </w:rPr>
        <w:t>LL</w:t>
      </w:r>
      <w:r w:rsidRPr="00A80928">
        <w:rPr>
          <w:rFonts w:asciiTheme="minorHAnsi" w:hAnsiTheme="minorHAnsi" w:cstheme="minorHAnsi"/>
        </w:rPr>
        <w:t xml:space="preserve">S </w:t>
      </w:r>
      <w:r w:rsidRPr="00A80928">
        <w:rPr>
          <w:rFonts w:asciiTheme="minorHAnsi" w:hAnsiTheme="minorHAnsi" w:cstheme="minorHAnsi"/>
          <w:spacing w:val="2"/>
        </w:rPr>
        <w:t>AN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C</w:t>
      </w:r>
      <w:r w:rsidRPr="00A80928">
        <w:rPr>
          <w:rFonts w:asciiTheme="minorHAnsi" w:hAnsiTheme="minorHAnsi" w:cstheme="minorHAnsi"/>
          <w:spacing w:val="2"/>
        </w:rPr>
        <w:t>O</w:t>
      </w:r>
      <w:r w:rsidRPr="00A80928">
        <w:rPr>
          <w:rFonts w:asciiTheme="minorHAnsi" w:hAnsiTheme="minorHAnsi" w:cstheme="minorHAnsi"/>
          <w:spacing w:val="3"/>
        </w:rPr>
        <w:t>M</w:t>
      </w:r>
      <w:r w:rsidRPr="00A80928">
        <w:rPr>
          <w:rFonts w:asciiTheme="minorHAnsi" w:hAnsiTheme="minorHAnsi" w:cstheme="minorHAnsi"/>
          <w:spacing w:val="4"/>
        </w:rPr>
        <w:t>P</w:t>
      </w:r>
      <w:r w:rsidRPr="00A80928">
        <w:rPr>
          <w:rFonts w:asciiTheme="minorHAnsi" w:hAnsiTheme="minorHAnsi" w:cstheme="minorHAnsi"/>
          <w:spacing w:val="5"/>
        </w:rPr>
        <w:t>ET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2"/>
        </w:rPr>
        <w:t>N</w:t>
      </w:r>
      <w:r w:rsidRPr="00A80928">
        <w:rPr>
          <w:rFonts w:asciiTheme="minorHAnsi" w:hAnsiTheme="minorHAnsi" w:cstheme="minorHAnsi"/>
          <w:spacing w:val="1"/>
        </w:rPr>
        <w:t>C</w:t>
      </w:r>
      <w:r w:rsidRPr="00A80928">
        <w:rPr>
          <w:rFonts w:asciiTheme="minorHAnsi" w:hAnsiTheme="minorHAnsi" w:cstheme="minorHAnsi"/>
          <w:spacing w:val="3"/>
        </w:rPr>
        <w:t>IE</w:t>
      </w:r>
      <w:r w:rsidRPr="00A80928">
        <w:rPr>
          <w:rFonts w:asciiTheme="minorHAnsi" w:hAnsiTheme="minorHAnsi" w:cstheme="minorHAnsi"/>
        </w:rPr>
        <w:t>S</w:t>
      </w:r>
    </w:p>
    <w:p w14:paraId="75EDC699" w14:textId="77777777" w:rsidR="0039178B" w:rsidRPr="00A80928" w:rsidRDefault="0039178B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3DE8E2AE" w14:textId="77777777" w:rsidR="0039178B" w:rsidRPr="00A80928" w:rsidRDefault="00A80928">
      <w:pPr>
        <w:spacing w:line="270" w:lineRule="auto"/>
        <w:ind w:left="192" w:right="1529" w:firstLine="2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2"/>
        </w:rPr>
        <w:t>G</w:t>
      </w:r>
      <w:r w:rsidRPr="00A80928">
        <w:rPr>
          <w:rFonts w:asciiTheme="minorHAnsi" w:hAnsiTheme="minorHAnsi" w:cstheme="minorHAnsi"/>
          <w:spacing w:val="3"/>
        </w:rPr>
        <w:t>oo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3"/>
        </w:rPr>
        <w:t>er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st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</w:rPr>
        <w:t>c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2"/>
        </w:rPr>
        <w:t xml:space="preserve"> S</w:t>
      </w:r>
      <w:r w:rsidRPr="00A80928">
        <w:rPr>
          <w:rFonts w:asciiTheme="minorHAnsi" w:hAnsiTheme="minorHAnsi" w:cstheme="minorHAnsi"/>
          <w:spacing w:val="5"/>
        </w:rPr>
        <w:t>Q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da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6"/>
        </w:rPr>
        <w:t>b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an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V</w:t>
      </w:r>
      <w:r w:rsidRPr="00A80928">
        <w:rPr>
          <w:rFonts w:asciiTheme="minorHAnsi" w:hAnsiTheme="minorHAnsi" w:cstheme="minorHAnsi"/>
          <w:spacing w:val="5"/>
        </w:rPr>
        <w:t>M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. Ha</w:t>
      </w:r>
      <w:r w:rsidRPr="00A80928">
        <w:rPr>
          <w:rFonts w:asciiTheme="minorHAnsi" w:hAnsiTheme="minorHAnsi" w:cstheme="minorHAnsi"/>
          <w:spacing w:val="-1"/>
        </w:rPr>
        <w:t>v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 xml:space="preserve">a 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  <w:spacing w:val="1"/>
        </w:rPr>
        <w:t>oo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tec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ical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5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1"/>
        </w:rPr>
        <w:t>or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1"/>
        </w:rPr>
        <w:t>c</w:t>
      </w:r>
      <w:r w:rsidRPr="00A80928">
        <w:rPr>
          <w:rFonts w:asciiTheme="minorHAnsi" w:hAnsiTheme="minorHAnsi" w:cstheme="minorHAnsi"/>
          <w:spacing w:val="-1"/>
        </w:rPr>
        <w:t>kg</w:t>
      </w:r>
      <w:r w:rsidRPr="00A80928">
        <w:rPr>
          <w:rFonts w:asciiTheme="minorHAnsi" w:hAnsiTheme="minorHAnsi" w:cstheme="minorHAnsi"/>
          <w:spacing w:val="1"/>
        </w:rPr>
        <w:t>rou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1"/>
        </w:rPr>
        <w:t>d</w:t>
      </w:r>
      <w:r w:rsidRPr="00A80928">
        <w:rPr>
          <w:rFonts w:asciiTheme="minorHAnsi" w:hAnsiTheme="minorHAnsi" w:cstheme="minorHAnsi"/>
        </w:rPr>
        <w:t>.</w:t>
      </w:r>
    </w:p>
    <w:p w14:paraId="2A4CF3DF" w14:textId="77777777" w:rsidR="0039178B" w:rsidRPr="00A80928" w:rsidRDefault="00A80928">
      <w:pPr>
        <w:spacing w:before="3" w:line="270" w:lineRule="auto"/>
        <w:ind w:left="192" w:right="478" w:firstLine="2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4"/>
        </w:rPr>
        <w:t>W</w:t>
      </w:r>
      <w:r w:rsidRPr="00A80928">
        <w:rPr>
          <w:rFonts w:asciiTheme="minorHAnsi" w:hAnsiTheme="minorHAnsi" w:cstheme="minorHAnsi"/>
          <w:spacing w:val="3"/>
        </w:rPr>
        <w:t>or</w:t>
      </w:r>
      <w:r w:rsidRPr="00A80928">
        <w:rPr>
          <w:rFonts w:asciiTheme="minorHAnsi" w:hAnsiTheme="minorHAnsi" w:cstheme="minorHAnsi"/>
          <w:spacing w:val="1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8"/>
        </w:rPr>
        <w:t>o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7"/>
        </w:rPr>
        <w:t>a</w:t>
      </w:r>
      <w:r w:rsidRPr="00A80928">
        <w:rPr>
          <w:rFonts w:asciiTheme="minorHAnsi" w:hAnsiTheme="minorHAnsi" w:cstheme="minorHAnsi"/>
          <w:spacing w:val="4"/>
        </w:rPr>
        <w:t>j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1"/>
        </w:rPr>
        <w:t xml:space="preserve"> n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&amp;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ar</w:t>
      </w:r>
      <w:r w:rsidRPr="00A80928">
        <w:rPr>
          <w:rFonts w:asciiTheme="minorHAnsi" w:hAnsiTheme="minorHAnsi" w:cstheme="minorHAnsi"/>
          <w:spacing w:val="8"/>
        </w:rPr>
        <w:t>d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3"/>
        </w:rPr>
        <w:t>ar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. K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</w:rPr>
        <w:t>le</w:t>
      </w:r>
      <w:r w:rsidRPr="00A80928">
        <w:rPr>
          <w:rFonts w:asciiTheme="minorHAnsi" w:hAnsiTheme="minorHAnsi" w:cstheme="minorHAnsi"/>
          <w:spacing w:val="1"/>
        </w:rPr>
        <w:t>d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I</w:t>
      </w:r>
      <w:r w:rsidRPr="00A80928">
        <w:rPr>
          <w:rFonts w:asciiTheme="minorHAnsi" w:hAnsiTheme="minorHAnsi" w:cstheme="minorHAnsi"/>
          <w:spacing w:val="3"/>
        </w:rPr>
        <w:t>T</w:t>
      </w:r>
      <w:r w:rsidRPr="00A80928">
        <w:rPr>
          <w:rFonts w:asciiTheme="minorHAnsi" w:hAnsiTheme="minorHAnsi" w:cstheme="minorHAnsi"/>
          <w:spacing w:val="1"/>
        </w:rPr>
        <w:t>I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ci</w:t>
      </w:r>
      <w:r w:rsidRPr="00A80928">
        <w:rPr>
          <w:rFonts w:asciiTheme="minorHAnsi" w:hAnsiTheme="minorHAnsi" w:cstheme="minorHAnsi"/>
          <w:spacing w:val="1"/>
        </w:rPr>
        <w:t>d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pr</w:t>
      </w:r>
      <w:r w:rsidRPr="00A80928">
        <w:rPr>
          <w:rFonts w:asciiTheme="minorHAnsi" w:hAnsiTheme="minorHAnsi" w:cstheme="minorHAnsi"/>
          <w:spacing w:val="-1"/>
        </w:rPr>
        <w:t>o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</w:rPr>
        <w:t>lem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</w:rPr>
        <w:t>&amp;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m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t.</w:t>
      </w:r>
    </w:p>
    <w:p w14:paraId="65347080" w14:textId="77777777" w:rsidR="0039178B" w:rsidRPr="00A80928" w:rsidRDefault="00A80928">
      <w:pPr>
        <w:spacing w:before="1" w:line="272" w:lineRule="auto"/>
        <w:ind w:left="194" w:right="1318" w:firstLine="2"/>
        <w:jc w:val="both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4"/>
        </w:rPr>
        <w:t>b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 xml:space="preserve">y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x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ec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ea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h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co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3"/>
        </w:rPr>
        <w:t>g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1"/>
        </w:rPr>
        <w:t>x</w:t>
      </w:r>
      <w:r w:rsidRPr="00A80928">
        <w:rPr>
          <w:rFonts w:asciiTheme="minorHAnsi" w:hAnsiTheme="minorHAnsi" w:cstheme="minorHAnsi"/>
          <w:spacing w:val="3"/>
        </w:rPr>
        <w:t>pe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pe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f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c</w:t>
      </w:r>
      <w:r w:rsidRPr="00A80928">
        <w:rPr>
          <w:rFonts w:asciiTheme="minorHAnsi" w:hAnsiTheme="minorHAnsi" w:cstheme="minorHAnsi"/>
        </w:rPr>
        <w:t xml:space="preserve">e </w:t>
      </w:r>
      <w:r w:rsidRPr="00A80928">
        <w:rPr>
          <w:rFonts w:asciiTheme="minorHAnsi" w:hAnsiTheme="minorHAnsi" w:cstheme="minorHAnsi"/>
          <w:spacing w:val="-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3"/>
        </w:rPr>
        <w:t>r</w:t>
      </w:r>
      <w:r w:rsidRPr="00A80928">
        <w:rPr>
          <w:rFonts w:asciiTheme="minorHAnsi" w:hAnsiTheme="minorHAnsi" w:cstheme="minorHAnsi"/>
          <w:spacing w:val="7"/>
        </w:rPr>
        <w:t>e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capa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5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ss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</w:rPr>
        <w:t xml:space="preserve">. </w:t>
      </w:r>
      <w:r w:rsidRPr="00A80928">
        <w:rPr>
          <w:rFonts w:asciiTheme="minorHAnsi" w:hAnsiTheme="minorHAnsi" w:cstheme="minorHAnsi"/>
          <w:spacing w:val="5"/>
        </w:rPr>
        <w:t>T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oroug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u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de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2"/>
        </w:rPr>
        <w:t>st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N</w:t>
      </w:r>
      <w:r w:rsidRPr="00A80928">
        <w:rPr>
          <w:rFonts w:asciiTheme="minorHAnsi" w:hAnsiTheme="minorHAnsi" w:cstheme="minorHAnsi"/>
          <w:spacing w:val="3"/>
        </w:rPr>
        <w:t>ove</w:t>
      </w:r>
      <w:r w:rsidRPr="00A80928">
        <w:rPr>
          <w:rFonts w:asciiTheme="minorHAnsi" w:hAnsiTheme="minorHAnsi" w:cstheme="minorHAnsi"/>
          <w:spacing w:val="2"/>
        </w:rPr>
        <w:t>ll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Wi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U</w:t>
      </w:r>
      <w:r w:rsidRPr="00A80928">
        <w:rPr>
          <w:rFonts w:asciiTheme="minorHAnsi" w:hAnsiTheme="minorHAnsi" w:cstheme="minorHAnsi"/>
          <w:spacing w:val="2"/>
        </w:rPr>
        <w:t>N</w:t>
      </w:r>
      <w:r w:rsidRPr="00A80928">
        <w:rPr>
          <w:rFonts w:asciiTheme="minorHAnsi" w:hAnsiTheme="minorHAnsi" w:cstheme="minorHAnsi"/>
          <w:spacing w:val="3"/>
        </w:rPr>
        <w:t>I</w:t>
      </w:r>
      <w:r w:rsidRPr="00A80928">
        <w:rPr>
          <w:rFonts w:asciiTheme="minorHAnsi" w:hAnsiTheme="minorHAnsi" w:cstheme="minorHAnsi"/>
        </w:rPr>
        <w:t xml:space="preserve">X </w:t>
      </w:r>
      <w:r w:rsidRPr="00A80928">
        <w:rPr>
          <w:rFonts w:asciiTheme="minorHAnsi" w:hAnsiTheme="minorHAnsi" w:cstheme="minorHAnsi"/>
          <w:spacing w:val="14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N</w:t>
      </w:r>
      <w:r w:rsidRPr="00A80928">
        <w:rPr>
          <w:rFonts w:asciiTheme="minorHAnsi" w:hAnsiTheme="minorHAnsi" w:cstheme="minorHAnsi"/>
          <w:spacing w:val="5"/>
        </w:rPr>
        <w:t>T</w:t>
      </w:r>
      <w:r w:rsidRPr="00A80928">
        <w:rPr>
          <w:rFonts w:asciiTheme="minorHAnsi" w:hAnsiTheme="minorHAnsi" w:cstheme="minorHAnsi"/>
        </w:rPr>
        <w:t>.</w:t>
      </w:r>
    </w:p>
    <w:p w14:paraId="27CCCB13" w14:textId="77777777" w:rsidR="0039178B" w:rsidRPr="00A80928" w:rsidRDefault="00A80928">
      <w:pPr>
        <w:spacing w:line="220" w:lineRule="exact"/>
        <w:ind w:left="197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4"/>
        </w:rPr>
        <w:t>b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8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i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 xml:space="preserve">g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</w:rPr>
        <w:t>o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f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x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b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4"/>
        </w:rPr>
        <w:t xml:space="preserve"> t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6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U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7"/>
        </w:rPr>
        <w:t xml:space="preserve"> 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4"/>
        </w:rPr>
        <w:t>h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c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y</w:t>
      </w:r>
      <w:r w:rsidRPr="00A80928">
        <w:rPr>
          <w:rFonts w:asciiTheme="minorHAnsi" w:hAnsiTheme="minorHAnsi" w:cstheme="minorHAnsi"/>
        </w:rPr>
        <w:t>.</w:t>
      </w:r>
    </w:p>
    <w:p w14:paraId="769752F1" w14:textId="77777777" w:rsidR="0039178B" w:rsidRPr="00A80928" w:rsidRDefault="00A80928">
      <w:pPr>
        <w:spacing w:before="31"/>
        <w:ind w:left="194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</w:rPr>
        <w:pict w14:anchorId="6A45AF03">
          <v:group id="_x0000_s1028" style="position:absolute;left:0;text-align:left;margin-left:207.4pt;margin-top:-103.15pt;width:9.1pt;height:116.3pt;z-index:-251658752;mso-position-horizontal-relative:page" coordorigin="4148,-2063" coordsize="182,2326">
            <v:shape id="_x0000_s1037" type="#_x0000_t75" style="position:absolute;left:4148;top:-2063;width:182;height:245">
              <v:imagedata r:id="rId6" o:title=""/>
            </v:shape>
            <v:shape id="_x0000_s1036" type="#_x0000_t75" style="position:absolute;left:4148;top:-1804;width:182;height:245">
              <v:imagedata r:id="rId6" o:title=""/>
            </v:shape>
            <v:shape id="_x0000_s1035" type="#_x0000_t75" style="position:absolute;left:4148;top:-1542;width:182;height:245">
              <v:imagedata r:id="rId6" o:title=""/>
            </v:shape>
            <v:shape id="_x0000_s1034" type="#_x0000_t75" style="position:absolute;left:4148;top:-1283;width:182;height:245">
              <v:imagedata r:id="rId6" o:title=""/>
            </v:shape>
            <v:shape id="_x0000_s1033" type="#_x0000_t75" style="position:absolute;left:4148;top:-1024;width:182;height:245">
              <v:imagedata r:id="rId6" o:title=""/>
            </v:shape>
            <v:shape id="_x0000_s1032" type="#_x0000_t75" style="position:absolute;left:4148;top:-761;width:182;height:245">
              <v:imagedata r:id="rId6" o:title=""/>
            </v:shape>
            <v:shape id="_x0000_s1031" type="#_x0000_t75" style="position:absolute;left:4148;top:-502;width:182;height:245">
              <v:imagedata r:id="rId6" o:title=""/>
            </v:shape>
            <v:shape id="_x0000_s1030" type="#_x0000_t75" style="position:absolute;left:4148;top:-243;width:182;height:245">
              <v:imagedata r:id="rId6" o:title=""/>
            </v:shape>
            <v:shape id="_x0000_s1029" type="#_x0000_t75" style="position:absolute;left:4148;top:19;width:182;height:245">
              <v:imagedata r:id="rId6" o:title=""/>
            </v:shape>
            <w10:wrap anchorx="page"/>
          </v:group>
        </w:pict>
      </w:r>
      <w:r w:rsidRPr="00A80928">
        <w:rPr>
          <w:rFonts w:asciiTheme="minorHAnsi" w:hAnsiTheme="minorHAnsi" w:cstheme="minorHAnsi"/>
          <w:spacing w:val="3"/>
        </w:rPr>
        <w:t>Ex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</w:rPr>
        <w:t xml:space="preserve">e </w:t>
      </w:r>
      <w:r w:rsidRPr="00A80928">
        <w:rPr>
          <w:rFonts w:asciiTheme="minorHAnsi" w:hAnsiTheme="minorHAnsi" w:cstheme="minorHAnsi"/>
          <w:spacing w:val="3"/>
        </w:rPr>
        <w:t>k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w</w:t>
      </w:r>
      <w:r w:rsidRPr="00A80928">
        <w:rPr>
          <w:rFonts w:asciiTheme="minorHAnsi" w:hAnsiTheme="minorHAnsi" w:cstheme="minorHAnsi"/>
          <w:spacing w:val="5"/>
        </w:rPr>
        <w:t>l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6"/>
        </w:rPr>
        <w:t>d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4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M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cro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  <w:spacing w:val="3"/>
        </w:rPr>
        <w:t>f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ba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opera</w:t>
      </w:r>
      <w:r w:rsidRPr="00A80928">
        <w:rPr>
          <w:rFonts w:asciiTheme="minorHAnsi" w:hAnsiTheme="minorHAnsi" w:cstheme="minorHAnsi"/>
          <w:spacing w:val="4"/>
        </w:rPr>
        <w:t>ti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s</w:t>
      </w:r>
      <w:r w:rsidRPr="00A80928">
        <w:rPr>
          <w:rFonts w:asciiTheme="minorHAnsi" w:hAnsiTheme="minorHAnsi" w:cstheme="minorHAnsi"/>
          <w:spacing w:val="1"/>
        </w:rPr>
        <w:t>y</w:t>
      </w:r>
      <w:r w:rsidRPr="00A80928">
        <w:rPr>
          <w:rFonts w:asciiTheme="minorHAnsi" w:hAnsiTheme="minorHAnsi" w:cstheme="minorHAnsi"/>
          <w:spacing w:val="4"/>
        </w:rPr>
        <w:t>st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1"/>
        </w:rPr>
        <w:t>m</w:t>
      </w: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</w:rPr>
        <w:t>,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3"/>
        </w:rPr>
        <w:t>nc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3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6"/>
        </w:rPr>
        <w:t>W</w:t>
      </w:r>
      <w:r w:rsidRPr="00A80928">
        <w:rPr>
          <w:rFonts w:asciiTheme="minorHAnsi" w:hAnsiTheme="minorHAnsi" w:cstheme="minorHAnsi"/>
          <w:spacing w:val="4"/>
        </w:rPr>
        <w:t>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6"/>
        </w:rPr>
        <w:t>o</w:t>
      </w:r>
      <w:r w:rsidRPr="00A80928">
        <w:rPr>
          <w:rFonts w:asciiTheme="minorHAnsi" w:hAnsiTheme="minorHAnsi" w:cstheme="minorHAnsi"/>
        </w:rPr>
        <w:t>ws</w:t>
      </w:r>
    </w:p>
    <w:p w14:paraId="2655ECDA" w14:textId="77777777" w:rsidR="0039178B" w:rsidRPr="00A80928" w:rsidRDefault="00A80928">
      <w:pPr>
        <w:spacing w:before="29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2"/>
        </w:rPr>
        <w:t>S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5"/>
        </w:rPr>
        <w:t>r</w:t>
      </w:r>
      <w:r w:rsidRPr="00A80928">
        <w:rPr>
          <w:rFonts w:asciiTheme="minorHAnsi" w:hAnsiTheme="minorHAnsi" w:cstheme="minorHAnsi"/>
          <w:spacing w:val="1"/>
        </w:rPr>
        <w:t>v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2008</w:t>
      </w:r>
      <w:r w:rsidRPr="00A80928">
        <w:rPr>
          <w:rFonts w:asciiTheme="minorHAnsi" w:hAnsiTheme="minorHAnsi" w:cstheme="minorHAnsi"/>
        </w:rPr>
        <w:t xml:space="preserve">, </w:t>
      </w:r>
      <w:r w:rsidRPr="00A80928">
        <w:rPr>
          <w:rFonts w:asciiTheme="minorHAnsi" w:hAnsiTheme="minorHAnsi" w:cstheme="minorHAnsi"/>
          <w:spacing w:val="5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Wi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  <w:spacing w:val="3"/>
        </w:rPr>
        <w:t>d</w:t>
      </w:r>
      <w:r w:rsidRPr="00A80928">
        <w:rPr>
          <w:rFonts w:asciiTheme="minorHAnsi" w:hAnsiTheme="minorHAnsi" w:cstheme="minorHAnsi"/>
          <w:spacing w:val="8"/>
        </w:rPr>
        <w:t>o</w:t>
      </w:r>
      <w:r w:rsidRPr="00A80928">
        <w:rPr>
          <w:rFonts w:asciiTheme="minorHAnsi" w:hAnsiTheme="minorHAnsi" w:cstheme="minorHAnsi"/>
        </w:rPr>
        <w:t>ws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5"/>
        </w:rPr>
        <w:t>V</w:t>
      </w:r>
      <w:r w:rsidRPr="00A80928">
        <w:rPr>
          <w:rFonts w:asciiTheme="minorHAnsi" w:hAnsiTheme="minorHAnsi" w:cstheme="minorHAnsi"/>
          <w:spacing w:val="2"/>
        </w:rPr>
        <w:t>is</w:t>
      </w:r>
      <w:r w:rsidRPr="00A80928">
        <w:rPr>
          <w:rFonts w:asciiTheme="minorHAnsi" w:hAnsiTheme="minorHAnsi" w:cstheme="minorHAnsi"/>
          <w:spacing w:val="4"/>
        </w:rPr>
        <w:t>t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.</w:t>
      </w:r>
    </w:p>
    <w:p w14:paraId="496C2011" w14:textId="77777777" w:rsidR="0039178B" w:rsidRPr="00A80928" w:rsidRDefault="0039178B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541700D8" w14:textId="77777777" w:rsidR="0039178B" w:rsidRPr="00A80928" w:rsidRDefault="00A80928">
      <w:pPr>
        <w:rPr>
          <w:rFonts w:asciiTheme="minorHAnsi" w:hAnsiTheme="minorHAnsi" w:cstheme="minorHAnsi"/>
          <w:sz w:val="22"/>
          <w:szCs w:val="22"/>
        </w:rPr>
      </w:pPr>
      <w:r w:rsidRPr="00A80928">
        <w:rPr>
          <w:rFonts w:asciiTheme="minorHAnsi" w:hAnsiTheme="minorHAnsi" w:cstheme="minorHAnsi"/>
          <w:spacing w:val="4"/>
          <w:sz w:val="22"/>
          <w:szCs w:val="22"/>
        </w:rPr>
        <w:t>ACAD</w:t>
      </w:r>
      <w:r w:rsidRPr="00A8092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8092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0928">
        <w:rPr>
          <w:rFonts w:asciiTheme="minorHAnsi" w:hAnsiTheme="minorHAnsi" w:cstheme="minorHAnsi"/>
          <w:sz w:val="22"/>
          <w:szCs w:val="22"/>
        </w:rPr>
        <w:t>C</w:t>
      </w:r>
      <w:r w:rsidRPr="00A8092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80928">
        <w:rPr>
          <w:rFonts w:asciiTheme="minorHAnsi" w:hAnsiTheme="minorHAnsi" w:cstheme="minorHAnsi"/>
          <w:spacing w:val="4"/>
          <w:sz w:val="22"/>
          <w:szCs w:val="22"/>
        </w:rPr>
        <w:t>QUAL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092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A8092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8092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8092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092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A80928">
        <w:rPr>
          <w:rFonts w:asciiTheme="minorHAnsi" w:hAnsiTheme="minorHAnsi" w:cstheme="minorHAnsi"/>
          <w:sz w:val="22"/>
          <w:szCs w:val="22"/>
        </w:rPr>
        <w:t>S</w:t>
      </w:r>
    </w:p>
    <w:p w14:paraId="1188420D" w14:textId="77777777" w:rsidR="0039178B" w:rsidRPr="00A80928" w:rsidRDefault="0039178B">
      <w:pPr>
        <w:spacing w:before="4" w:line="280" w:lineRule="exact"/>
        <w:rPr>
          <w:rFonts w:asciiTheme="minorHAnsi" w:hAnsiTheme="minorHAnsi" w:cstheme="minorHAnsi"/>
          <w:sz w:val="28"/>
          <w:szCs w:val="28"/>
        </w:rPr>
      </w:pPr>
    </w:p>
    <w:p w14:paraId="335AAF8F" w14:textId="77777777" w:rsidR="0039178B" w:rsidRPr="00A80928" w:rsidRDefault="00A80928">
      <w:pPr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spacing w:val="13"/>
        </w:rPr>
        <w:t>B</w:t>
      </w:r>
      <w:r w:rsidRPr="00A80928">
        <w:rPr>
          <w:rFonts w:asciiTheme="minorHAnsi" w:hAnsiTheme="minorHAnsi" w:cstheme="minorHAnsi"/>
          <w:spacing w:val="11"/>
        </w:rPr>
        <w:t>S</w:t>
      </w:r>
      <w:r w:rsidRPr="00A80928">
        <w:rPr>
          <w:rFonts w:asciiTheme="minorHAnsi" w:hAnsiTheme="minorHAnsi" w:cstheme="minorHAnsi"/>
        </w:rPr>
        <w:t>c</w:t>
      </w:r>
      <w:r w:rsidRPr="00A80928">
        <w:rPr>
          <w:rFonts w:asciiTheme="minorHAnsi" w:hAnsiTheme="minorHAnsi" w:cstheme="minorHAnsi"/>
          <w:spacing w:val="24"/>
        </w:rPr>
        <w:t xml:space="preserve"> </w:t>
      </w:r>
      <w:r w:rsidRPr="00A80928">
        <w:rPr>
          <w:rFonts w:asciiTheme="minorHAnsi" w:hAnsiTheme="minorHAnsi" w:cstheme="minorHAnsi"/>
          <w:spacing w:val="13"/>
        </w:rPr>
        <w:t>(</w:t>
      </w:r>
      <w:r w:rsidRPr="00A80928">
        <w:rPr>
          <w:rFonts w:asciiTheme="minorHAnsi" w:hAnsiTheme="minorHAnsi" w:cstheme="minorHAnsi"/>
          <w:spacing w:val="12"/>
        </w:rPr>
        <w:t>H</w:t>
      </w:r>
      <w:r w:rsidRPr="00A80928">
        <w:rPr>
          <w:rFonts w:asciiTheme="minorHAnsi" w:hAnsiTheme="minorHAnsi" w:cstheme="minorHAnsi"/>
          <w:spacing w:val="15"/>
        </w:rPr>
        <w:t>o</w:t>
      </w:r>
      <w:r w:rsidRPr="00A80928">
        <w:rPr>
          <w:rFonts w:asciiTheme="minorHAnsi" w:hAnsiTheme="minorHAnsi" w:cstheme="minorHAnsi"/>
          <w:spacing w:val="13"/>
        </w:rPr>
        <w:t>n</w:t>
      </w:r>
      <w:r w:rsidRPr="00A80928">
        <w:rPr>
          <w:rFonts w:asciiTheme="minorHAnsi" w:hAnsiTheme="minorHAnsi" w:cstheme="minorHAnsi"/>
          <w:spacing w:val="11"/>
        </w:rPr>
        <w:t>s</w:t>
      </w:r>
      <w:r w:rsidRPr="00A80928">
        <w:rPr>
          <w:rFonts w:asciiTheme="minorHAnsi" w:hAnsiTheme="minorHAnsi" w:cstheme="minorHAnsi"/>
        </w:rPr>
        <w:t xml:space="preserve">)      </w:t>
      </w:r>
      <w:r w:rsidRPr="00A80928">
        <w:rPr>
          <w:rFonts w:asciiTheme="minorHAnsi" w:hAnsiTheme="minorHAnsi" w:cstheme="minorHAnsi"/>
          <w:spacing w:val="33"/>
        </w:rPr>
        <w:t xml:space="preserve"> </w:t>
      </w:r>
      <w:r w:rsidRPr="00A80928">
        <w:rPr>
          <w:rFonts w:asciiTheme="minorHAnsi" w:hAnsiTheme="minorHAnsi" w:cstheme="minorHAnsi"/>
          <w:spacing w:val="11"/>
        </w:rPr>
        <w:t>C</w:t>
      </w:r>
      <w:r w:rsidRPr="00A80928">
        <w:rPr>
          <w:rFonts w:asciiTheme="minorHAnsi" w:hAnsiTheme="minorHAnsi" w:cstheme="minorHAnsi"/>
          <w:spacing w:val="15"/>
        </w:rPr>
        <w:t>o</w:t>
      </w:r>
      <w:r w:rsidRPr="00A80928">
        <w:rPr>
          <w:rFonts w:asciiTheme="minorHAnsi" w:hAnsiTheme="minorHAnsi" w:cstheme="minorHAnsi"/>
          <w:spacing w:val="10"/>
        </w:rPr>
        <w:t>m</w:t>
      </w:r>
      <w:r w:rsidRPr="00A80928">
        <w:rPr>
          <w:rFonts w:asciiTheme="minorHAnsi" w:hAnsiTheme="minorHAnsi" w:cstheme="minorHAnsi"/>
          <w:spacing w:val="15"/>
        </w:rPr>
        <w:t>p</w:t>
      </w:r>
      <w:r w:rsidRPr="00A80928">
        <w:rPr>
          <w:rFonts w:asciiTheme="minorHAnsi" w:hAnsiTheme="minorHAnsi" w:cstheme="minorHAnsi"/>
          <w:spacing w:val="13"/>
        </w:rPr>
        <w:t>u</w:t>
      </w:r>
      <w:r w:rsidRPr="00A80928">
        <w:rPr>
          <w:rFonts w:asciiTheme="minorHAnsi" w:hAnsiTheme="minorHAnsi" w:cstheme="minorHAnsi"/>
          <w:spacing w:val="12"/>
        </w:rPr>
        <w:t>t</w:t>
      </w:r>
      <w:r w:rsidRPr="00A80928">
        <w:rPr>
          <w:rFonts w:asciiTheme="minorHAnsi" w:hAnsiTheme="minorHAnsi" w:cstheme="minorHAnsi"/>
          <w:spacing w:val="15"/>
        </w:rPr>
        <w:t>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19"/>
        </w:rPr>
        <w:t xml:space="preserve"> </w:t>
      </w:r>
      <w:r w:rsidRPr="00A80928">
        <w:rPr>
          <w:rFonts w:asciiTheme="minorHAnsi" w:hAnsiTheme="minorHAnsi" w:cstheme="minorHAnsi"/>
          <w:spacing w:val="11"/>
        </w:rPr>
        <w:t>S</w:t>
      </w:r>
      <w:r w:rsidRPr="00A80928">
        <w:rPr>
          <w:rFonts w:asciiTheme="minorHAnsi" w:hAnsiTheme="minorHAnsi" w:cstheme="minorHAnsi"/>
          <w:spacing w:val="15"/>
        </w:rPr>
        <w:t>c</w:t>
      </w:r>
      <w:r w:rsidRPr="00A80928">
        <w:rPr>
          <w:rFonts w:asciiTheme="minorHAnsi" w:hAnsiTheme="minorHAnsi" w:cstheme="minorHAnsi"/>
          <w:spacing w:val="12"/>
        </w:rPr>
        <w:t>i</w:t>
      </w:r>
      <w:r w:rsidRPr="00A80928">
        <w:rPr>
          <w:rFonts w:asciiTheme="minorHAnsi" w:hAnsiTheme="minorHAnsi" w:cstheme="minorHAnsi"/>
          <w:spacing w:val="15"/>
        </w:rPr>
        <w:t>e</w:t>
      </w:r>
      <w:r w:rsidRPr="00A80928">
        <w:rPr>
          <w:rFonts w:asciiTheme="minorHAnsi" w:hAnsiTheme="minorHAnsi" w:cstheme="minorHAnsi"/>
          <w:spacing w:val="13"/>
        </w:rPr>
        <w:t>n</w:t>
      </w:r>
      <w:r w:rsidRPr="00A80928">
        <w:rPr>
          <w:rFonts w:asciiTheme="minorHAnsi" w:hAnsiTheme="minorHAnsi" w:cstheme="minorHAnsi"/>
          <w:spacing w:val="12"/>
        </w:rPr>
        <w:t>c</w:t>
      </w:r>
      <w:r w:rsidRPr="00A80928">
        <w:rPr>
          <w:rFonts w:asciiTheme="minorHAnsi" w:hAnsiTheme="minorHAnsi" w:cstheme="minorHAnsi"/>
        </w:rPr>
        <w:t>e</w:t>
      </w:r>
    </w:p>
    <w:p w14:paraId="390DDBB0" w14:textId="77777777" w:rsidR="0039178B" w:rsidRPr="00A80928" w:rsidRDefault="00A80928">
      <w:pPr>
        <w:spacing w:before="31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b/>
          <w:i/>
          <w:spacing w:val="2"/>
        </w:rPr>
        <w:t>Nun</w:t>
      </w:r>
      <w:r w:rsidRPr="00A80928">
        <w:rPr>
          <w:rFonts w:asciiTheme="minorHAnsi" w:hAnsiTheme="minorHAnsi" w:cstheme="minorHAnsi"/>
          <w:b/>
          <w:i/>
          <w:spacing w:val="3"/>
        </w:rPr>
        <w:t>ea</w:t>
      </w:r>
      <w:r w:rsidRPr="00A80928">
        <w:rPr>
          <w:rFonts w:asciiTheme="minorHAnsi" w:hAnsiTheme="minorHAnsi" w:cstheme="minorHAnsi"/>
          <w:b/>
          <w:i/>
          <w:spacing w:val="2"/>
        </w:rPr>
        <w:t>t</w:t>
      </w:r>
      <w:r w:rsidRPr="00A80928">
        <w:rPr>
          <w:rFonts w:asciiTheme="minorHAnsi" w:hAnsiTheme="minorHAnsi" w:cstheme="minorHAnsi"/>
          <w:b/>
          <w:i/>
          <w:spacing w:val="3"/>
        </w:rPr>
        <w:t>o</w:t>
      </w:r>
      <w:r w:rsidRPr="00A80928">
        <w:rPr>
          <w:rFonts w:asciiTheme="minorHAnsi" w:hAnsiTheme="minorHAnsi" w:cstheme="minorHAnsi"/>
          <w:b/>
          <w:i/>
        </w:rPr>
        <w:t>n</w:t>
      </w:r>
      <w:r w:rsidRPr="00A80928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2"/>
        </w:rPr>
        <w:t>Un</w:t>
      </w:r>
      <w:r w:rsidRPr="00A80928">
        <w:rPr>
          <w:rFonts w:asciiTheme="minorHAnsi" w:hAnsiTheme="minorHAnsi" w:cstheme="minorHAnsi"/>
          <w:b/>
          <w:i/>
          <w:spacing w:val="5"/>
        </w:rPr>
        <w:t>i</w:t>
      </w:r>
      <w:r w:rsidRPr="00A80928">
        <w:rPr>
          <w:rFonts w:asciiTheme="minorHAnsi" w:hAnsiTheme="minorHAnsi" w:cstheme="minorHAnsi"/>
          <w:b/>
          <w:i/>
          <w:spacing w:val="3"/>
        </w:rPr>
        <w:t>ve</w:t>
      </w:r>
      <w:r w:rsidRPr="00A80928">
        <w:rPr>
          <w:rFonts w:asciiTheme="minorHAnsi" w:hAnsiTheme="minorHAnsi" w:cstheme="minorHAnsi"/>
          <w:b/>
          <w:i/>
          <w:spacing w:val="2"/>
        </w:rPr>
        <w:t>rsit</w:t>
      </w:r>
      <w:r w:rsidRPr="00A80928">
        <w:rPr>
          <w:rFonts w:asciiTheme="minorHAnsi" w:hAnsiTheme="minorHAnsi" w:cstheme="minorHAnsi"/>
          <w:b/>
          <w:i/>
        </w:rPr>
        <w:t xml:space="preserve">y    </w:t>
      </w:r>
      <w:r w:rsidRPr="00A8092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A80928">
        <w:rPr>
          <w:rFonts w:asciiTheme="minorHAnsi" w:hAnsiTheme="minorHAnsi" w:cstheme="minorHAnsi"/>
          <w:b/>
          <w:i/>
          <w:spacing w:val="1"/>
        </w:rPr>
        <w:t>0</w:t>
      </w:r>
      <w:r w:rsidRPr="00A80928">
        <w:rPr>
          <w:rFonts w:asciiTheme="minorHAnsi" w:hAnsiTheme="minorHAnsi" w:cstheme="minorHAnsi"/>
          <w:b/>
          <w:i/>
          <w:spacing w:val="3"/>
        </w:rPr>
        <w:t>0</w:t>
      </w:r>
      <w:r w:rsidRPr="00A80928">
        <w:rPr>
          <w:rFonts w:asciiTheme="minorHAnsi" w:hAnsiTheme="minorHAnsi" w:cstheme="minorHAnsi"/>
          <w:b/>
          <w:i/>
        </w:rPr>
        <w:t>5</w:t>
      </w:r>
      <w:r w:rsidRPr="00A80928">
        <w:rPr>
          <w:rFonts w:asciiTheme="minorHAnsi" w:hAnsiTheme="minorHAnsi" w:cstheme="minorHAnsi"/>
          <w:b/>
          <w:i/>
          <w:spacing w:val="3"/>
        </w:rPr>
        <w:t xml:space="preserve"> </w:t>
      </w:r>
      <w:r w:rsidRPr="00A80928">
        <w:rPr>
          <w:rFonts w:asciiTheme="minorHAnsi" w:hAnsiTheme="minorHAnsi" w:cstheme="minorHAnsi"/>
          <w:b/>
          <w:i/>
        </w:rPr>
        <w:t>-</w:t>
      </w:r>
      <w:r w:rsidRPr="00A8092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A80928">
        <w:rPr>
          <w:rFonts w:asciiTheme="minorHAnsi" w:hAnsiTheme="minorHAnsi" w:cstheme="minorHAnsi"/>
          <w:b/>
          <w:i/>
          <w:spacing w:val="1"/>
        </w:rPr>
        <w:t>0</w:t>
      </w:r>
      <w:r w:rsidRPr="00A80928">
        <w:rPr>
          <w:rFonts w:asciiTheme="minorHAnsi" w:hAnsiTheme="minorHAnsi" w:cstheme="minorHAnsi"/>
          <w:b/>
          <w:i/>
          <w:spacing w:val="3"/>
        </w:rPr>
        <w:t>0</w:t>
      </w:r>
      <w:r w:rsidRPr="00A80928">
        <w:rPr>
          <w:rFonts w:asciiTheme="minorHAnsi" w:hAnsiTheme="minorHAnsi" w:cstheme="minorHAnsi"/>
          <w:b/>
          <w:i/>
        </w:rPr>
        <w:t>8</w:t>
      </w:r>
    </w:p>
    <w:p w14:paraId="63B1C780" w14:textId="77777777" w:rsidR="0039178B" w:rsidRPr="00A80928" w:rsidRDefault="0039178B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363F6E2A" w14:textId="77777777" w:rsidR="0039178B" w:rsidRPr="00A80928" w:rsidRDefault="00A80928">
      <w:pPr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23"/>
        </w:rPr>
        <w:t xml:space="preserve"> </w:t>
      </w:r>
      <w:r w:rsidRPr="00A80928">
        <w:rPr>
          <w:rFonts w:asciiTheme="minorHAnsi" w:hAnsiTheme="minorHAnsi" w:cstheme="minorHAnsi"/>
          <w:spacing w:val="14"/>
        </w:rPr>
        <w:t>l</w:t>
      </w:r>
      <w:r w:rsidRPr="00A80928">
        <w:rPr>
          <w:rFonts w:asciiTheme="minorHAnsi" w:hAnsiTheme="minorHAnsi" w:cstheme="minorHAnsi"/>
          <w:spacing w:val="15"/>
        </w:rPr>
        <w:t>e</w:t>
      </w:r>
      <w:r w:rsidRPr="00A80928">
        <w:rPr>
          <w:rFonts w:asciiTheme="minorHAnsi" w:hAnsiTheme="minorHAnsi" w:cstheme="minorHAnsi"/>
          <w:spacing w:val="11"/>
        </w:rPr>
        <w:t>v</w:t>
      </w:r>
      <w:r w:rsidRPr="00A80928">
        <w:rPr>
          <w:rFonts w:asciiTheme="minorHAnsi" w:hAnsiTheme="minorHAnsi" w:cstheme="minorHAnsi"/>
          <w:spacing w:val="15"/>
        </w:rPr>
        <w:t>e</w:t>
      </w:r>
      <w:r w:rsidRPr="00A80928">
        <w:rPr>
          <w:rFonts w:asciiTheme="minorHAnsi" w:hAnsiTheme="minorHAnsi" w:cstheme="minorHAnsi"/>
          <w:spacing w:val="14"/>
        </w:rPr>
        <w:t>l</w:t>
      </w:r>
      <w:r w:rsidRPr="00A80928">
        <w:rPr>
          <w:rFonts w:asciiTheme="minorHAnsi" w:hAnsiTheme="minorHAnsi" w:cstheme="minorHAnsi"/>
          <w:spacing w:val="11"/>
        </w:rPr>
        <w:t>s</w:t>
      </w:r>
      <w:r w:rsidRPr="00A80928">
        <w:rPr>
          <w:rFonts w:asciiTheme="minorHAnsi" w:hAnsiTheme="minorHAnsi" w:cstheme="minorHAnsi"/>
        </w:rPr>
        <w:t xml:space="preserve">:           </w:t>
      </w:r>
      <w:r w:rsidRPr="00A80928">
        <w:rPr>
          <w:rFonts w:asciiTheme="minorHAnsi" w:hAnsiTheme="minorHAnsi" w:cstheme="minorHAnsi"/>
          <w:spacing w:val="18"/>
        </w:rPr>
        <w:t xml:space="preserve"> </w:t>
      </w:r>
      <w:r w:rsidRPr="00A80928">
        <w:rPr>
          <w:rFonts w:asciiTheme="minorHAnsi" w:hAnsiTheme="minorHAnsi" w:cstheme="minorHAnsi"/>
          <w:spacing w:val="12"/>
        </w:rPr>
        <w:t>Ma</w:t>
      </w:r>
      <w:r w:rsidRPr="00A80928">
        <w:rPr>
          <w:rFonts w:asciiTheme="minorHAnsi" w:hAnsiTheme="minorHAnsi" w:cstheme="minorHAnsi"/>
          <w:spacing w:val="14"/>
        </w:rPr>
        <w:t>t</w:t>
      </w:r>
      <w:r w:rsidRPr="00A80928">
        <w:rPr>
          <w:rFonts w:asciiTheme="minorHAnsi" w:hAnsiTheme="minorHAnsi" w:cstheme="minorHAnsi"/>
          <w:spacing w:val="13"/>
        </w:rPr>
        <w:t>h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21"/>
        </w:rPr>
        <w:t xml:space="preserve"> </w:t>
      </w:r>
      <w:r w:rsidRPr="00A80928">
        <w:rPr>
          <w:rFonts w:asciiTheme="minorHAnsi" w:hAnsiTheme="minorHAnsi" w:cstheme="minorHAnsi"/>
          <w:spacing w:val="15"/>
        </w:rPr>
        <w:t>(</w:t>
      </w:r>
      <w:r w:rsidRPr="00A80928">
        <w:rPr>
          <w:rFonts w:asciiTheme="minorHAnsi" w:hAnsiTheme="minorHAnsi" w:cstheme="minorHAnsi"/>
          <w:spacing w:val="12"/>
        </w:rPr>
        <w:t>A</w:t>
      </w:r>
      <w:r w:rsidRPr="00A80928">
        <w:rPr>
          <w:rFonts w:asciiTheme="minorHAnsi" w:hAnsiTheme="minorHAnsi" w:cstheme="minorHAnsi"/>
        </w:rPr>
        <w:t>)</w:t>
      </w:r>
      <w:r w:rsidRPr="00A80928">
        <w:rPr>
          <w:rFonts w:asciiTheme="minorHAnsi" w:hAnsiTheme="minorHAnsi" w:cstheme="minorHAnsi"/>
          <w:spacing w:val="22"/>
        </w:rPr>
        <w:t xml:space="preserve"> </w:t>
      </w:r>
      <w:r w:rsidRPr="00A80928">
        <w:rPr>
          <w:rFonts w:asciiTheme="minorHAnsi" w:hAnsiTheme="minorHAnsi" w:cstheme="minorHAnsi"/>
          <w:spacing w:val="15"/>
        </w:rPr>
        <w:t>E</w:t>
      </w:r>
      <w:r w:rsidRPr="00A80928">
        <w:rPr>
          <w:rFonts w:asciiTheme="minorHAnsi" w:hAnsiTheme="minorHAnsi" w:cstheme="minorHAnsi"/>
          <w:spacing w:val="13"/>
        </w:rPr>
        <w:t>ng</w:t>
      </w:r>
      <w:r w:rsidRPr="00A80928">
        <w:rPr>
          <w:rFonts w:asciiTheme="minorHAnsi" w:hAnsiTheme="minorHAnsi" w:cstheme="minorHAnsi"/>
          <w:spacing w:val="14"/>
        </w:rPr>
        <w:t>l</w:t>
      </w:r>
      <w:r w:rsidRPr="00A80928">
        <w:rPr>
          <w:rFonts w:asciiTheme="minorHAnsi" w:hAnsiTheme="minorHAnsi" w:cstheme="minorHAnsi"/>
          <w:spacing w:val="12"/>
        </w:rPr>
        <w:t>i</w:t>
      </w:r>
      <w:r w:rsidRPr="00A80928">
        <w:rPr>
          <w:rFonts w:asciiTheme="minorHAnsi" w:hAnsiTheme="minorHAnsi" w:cstheme="minorHAnsi"/>
          <w:spacing w:val="14"/>
        </w:rPr>
        <w:t>s</w:t>
      </w:r>
      <w:r w:rsidRPr="00A80928">
        <w:rPr>
          <w:rFonts w:asciiTheme="minorHAnsi" w:hAnsiTheme="minorHAnsi" w:cstheme="minorHAnsi"/>
        </w:rPr>
        <w:t>h</w:t>
      </w:r>
      <w:r w:rsidRPr="00A80928">
        <w:rPr>
          <w:rFonts w:asciiTheme="minorHAnsi" w:hAnsiTheme="minorHAnsi" w:cstheme="minorHAnsi"/>
          <w:spacing w:val="19"/>
        </w:rPr>
        <w:t xml:space="preserve"> </w:t>
      </w:r>
      <w:r w:rsidRPr="00A80928">
        <w:rPr>
          <w:rFonts w:asciiTheme="minorHAnsi" w:hAnsiTheme="minorHAnsi" w:cstheme="minorHAnsi"/>
          <w:spacing w:val="13"/>
        </w:rPr>
        <w:t>(B</w:t>
      </w:r>
      <w:r w:rsidRPr="00A80928">
        <w:rPr>
          <w:rFonts w:asciiTheme="minorHAnsi" w:hAnsiTheme="minorHAnsi" w:cstheme="minorHAnsi"/>
        </w:rPr>
        <w:t>)</w:t>
      </w:r>
      <w:r w:rsidRPr="00A80928">
        <w:rPr>
          <w:rFonts w:asciiTheme="minorHAnsi" w:hAnsiTheme="minorHAnsi" w:cstheme="minorHAnsi"/>
          <w:spacing w:val="22"/>
        </w:rPr>
        <w:t xml:space="preserve"> </w:t>
      </w:r>
      <w:r w:rsidRPr="00A80928">
        <w:rPr>
          <w:rFonts w:asciiTheme="minorHAnsi" w:hAnsiTheme="minorHAnsi" w:cstheme="minorHAnsi"/>
          <w:spacing w:val="15"/>
        </w:rPr>
        <w:t>Te</w:t>
      </w:r>
      <w:r w:rsidRPr="00A80928">
        <w:rPr>
          <w:rFonts w:asciiTheme="minorHAnsi" w:hAnsiTheme="minorHAnsi" w:cstheme="minorHAnsi"/>
          <w:spacing w:val="12"/>
        </w:rPr>
        <w:t>c</w:t>
      </w:r>
      <w:r w:rsidRPr="00A80928">
        <w:rPr>
          <w:rFonts w:asciiTheme="minorHAnsi" w:hAnsiTheme="minorHAnsi" w:cstheme="minorHAnsi"/>
          <w:spacing w:val="13"/>
        </w:rPr>
        <w:t>hno</w:t>
      </w:r>
      <w:r w:rsidRPr="00A80928">
        <w:rPr>
          <w:rFonts w:asciiTheme="minorHAnsi" w:hAnsiTheme="minorHAnsi" w:cstheme="minorHAnsi"/>
          <w:spacing w:val="12"/>
        </w:rPr>
        <w:t>l</w:t>
      </w:r>
      <w:r w:rsidRPr="00A80928">
        <w:rPr>
          <w:rFonts w:asciiTheme="minorHAnsi" w:hAnsiTheme="minorHAnsi" w:cstheme="minorHAnsi"/>
          <w:spacing w:val="15"/>
        </w:rPr>
        <w:t>o</w:t>
      </w:r>
      <w:r w:rsidRPr="00A80928">
        <w:rPr>
          <w:rFonts w:asciiTheme="minorHAnsi" w:hAnsiTheme="minorHAnsi" w:cstheme="minorHAnsi"/>
          <w:spacing w:val="13"/>
        </w:rPr>
        <w:t>g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15"/>
        </w:rPr>
        <w:t xml:space="preserve"> </w:t>
      </w:r>
      <w:r w:rsidRPr="00A80928">
        <w:rPr>
          <w:rFonts w:asciiTheme="minorHAnsi" w:hAnsiTheme="minorHAnsi" w:cstheme="minorHAnsi"/>
          <w:spacing w:val="13"/>
        </w:rPr>
        <w:t>(B</w:t>
      </w:r>
      <w:r w:rsidRPr="00A80928">
        <w:rPr>
          <w:rFonts w:asciiTheme="minorHAnsi" w:hAnsiTheme="minorHAnsi" w:cstheme="minorHAnsi"/>
        </w:rPr>
        <w:t>)</w:t>
      </w:r>
      <w:r w:rsidRPr="00A80928">
        <w:rPr>
          <w:rFonts w:asciiTheme="minorHAnsi" w:hAnsiTheme="minorHAnsi" w:cstheme="minorHAnsi"/>
          <w:spacing w:val="24"/>
        </w:rPr>
        <w:t xml:space="preserve"> </w:t>
      </w:r>
      <w:r w:rsidRPr="00A80928">
        <w:rPr>
          <w:rFonts w:asciiTheme="minorHAnsi" w:hAnsiTheme="minorHAnsi" w:cstheme="minorHAnsi"/>
          <w:spacing w:val="14"/>
        </w:rPr>
        <w:t>S</w:t>
      </w:r>
      <w:r w:rsidRPr="00A80928">
        <w:rPr>
          <w:rFonts w:asciiTheme="minorHAnsi" w:hAnsiTheme="minorHAnsi" w:cstheme="minorHAnsi"/>
          <w:spacing w:val="12"/>
        </w:rPr>
        <w:t>ci</w:t>
      </w:r>
      <w:r w:rsidRPr="00A80928">
        <w:rPr>
          <w:rFonts w:asciiTheme="minorHAnsi" w:hAnsiTheme="minorHAnsi" w:cstheme="minorHAnsi"/>
          <w:spacing w:val="15"/>
        </w:rPr>
        <w:t>e</w:t>
      </w:r>
      <w:r w:rsidRPr="00A80928">
        <w:rPr>
          <w:rFonts w:asciiTheme="minorHAnsi" w:hAnsiTheme="minorHAnsi" w:cstheme="minorHAnsi"/>
          <w:spacing w:val="13"/>
        </w:rPr>
        <w:t>n</w:t>
      </w:r>
      <w:r w:rsidRPr="00A80928">
        <w:rPr>
          <w:rFonts w:asciiTheme="minorHAnsi" w:hAnsiTheme="minorHAnsi" w:cstheme="minorHAnsi"/>
          <w:spacing w:val="12"/>
        </w:rPr>
        <w:t>c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1"/>
        </w:rPr>
        <w:t xml:space="preserve"> </w:t>
      </w:r>
      <w:r w:rsidRPr="00A80928">
        <w:rPr>
          <w:rFonts w:asciiTheme="minorHAnsi" w:hAnsiTheme="minorHAnsi" w:cstheme="minorHAnsi"/>
          <w:spacing w:val="15"/>
        </w:rPr>
        <w:t>(</w:t>
      </w:r>
      <w:r w:rsidRPr="00A80928">
        <w:rPr>
          <w:rFonts w:asciiTheme="minorHAnsi" w:hAnsiTheme="minorHAnsi" w:cstheme="minorHAnsi"/>
          <w:spacing w:val="11"/>
        </w:rPr>
        <w:t>C</w:t>
      </w:r>
      <w:r w:rsidRPr="00A80928">
        <w:rPr>
          <w:rFonts w:asciiTheme="minorHAnsi" w:hAnsiTheme="minorHAnsi" w:cstheme="minorHAnsi"/>
        </w:rPr>
        <w:t>)</w:t>
      </w:r>
    </w:p>
    <w:p w14:paraId="3A7213FB" w14:textId="77777777" w:rsidR="0039178B" w:rsidRPr="00A80928" w:rsidRDefault="00A80928">
      <w:pPr>
        <w:spacing w:before="31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  <w:b/>
          <w:i/>
          <w:spacing w:val="1"/>
        </w:rPr>
        <w:t>C</w:t>
      </w:r>
      <w:r w:rsidRPr="00A80928">
        <w:rPr>
          <w:rFonts w:asciiTheme="minorHAnsi" w:hAnsiTheme="minorHAnsi" w:cstheme="minorHAnsi"/>
          <w:b/>
          <w:i/>
          <w:spacing w:val="3"/>
        </w:rPr>
        <w:t>ove</w:t>
      </w:r>
      <w:r w:rsidRPr="00A80928">
        <w:rPr>
          <w:rFonts w:asciiTheme="minorHAnsi" w:hAnsiTheme="minorHAnsi" w:cstheme="minorHAnsi"/>
          <w:b/>
          <w:i/>
          <w:spacing w:val="2"/>
        </w:rPr>
        <w:t>ntr</w:t>
      </w:r>
      <w:r w:rsidRPr="00A80928">
        <w:rPr>
          <w:rFonts w:asciiTheme="minorHAnsi" w:hAnsiTheme="minorHAnsi" w:cstheme="minorHAnsi"/>
          <w:b/>
          <w:i/>
        </w:rPr>
        <w:t>y</w:t>
      </w:r>
      <w:r w:rsidRPr="00A8092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1"/>
        </w:rPr>
        <w:t>C</w:t>
      </w:r>
      <w:r w:rsidRPr="00A80928">
        <w:rPr>
          <w:rFonts w:asciiTheme="minorHAnsi" w:hAnsiTheme="minorHAnsi" w:cstheme="minorHAnsi"/>
          <w:b/>
          <w:i/>
          <w:spacing w:val="3"/>
        </w:rPr>
        <w:t>e</w:t>
      </w:r>
      <w:r w:rsidRPr="00A80928">
        <w:rPr>
          <w:rFonts w:asciiTheme="minorHAnsi" w:hAnsiTheme="minorHAnsi" w:cstheme="minorHAnsi"/>
          <w:b/>
          <w:i/>
          <w:spacing w:val="2"/>
        </w:rPr>
        <w:t>nt</w:t>
      </w:r>
      <w:r w:rsidRPr="00A80928">
        <w:rPr>
          <w:rFonts w:asciiTheme="minorHAnsi" w:hAnsiTheme="minorHAnsi" w:cstheme="minorHAnsi"/>
          <w:b/>
          <w:i/>
          <w:spacing w:val="2"/>
        </w:rPr>
        <w:t>r</w:t>
      </w:r>
      <w:r w:rsidRPr="00A80928">
        <w:rPr>
          <w:rFonts w:asciiTheme="minorHAnsi" w:hAnsiTheme="minorHAnsi" w:cstheme="minorHAnsi"/>
          <w:b/>
          <w:i/>
          <w:spacing w:val="3"/>
        </w:rPr>
        <w:t>a</w:t>
      </w:r>
      <w:r w:rsidRPr="00A80928">
        <w:rPr>
          <w:rFonts w:asciiTheme="minorHAnsi" w:hAnsiTheme="minorHAnsi" w:cstheme="minorHAnsi"/>
          <w:b/>
          <w:i/>
        </w:rPr>
        <w:t>l</w:t>
      </w:r>
      <w:r w:rsidRPr="00A80928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1"/>
        </w:rPr>
        <w:t>C</w:t>
      </w:r>
      <w:r w:rsidRPr="00A80928">
        <w:rPr>
          <w:rFonts w:asciiTheme="minorHAnsi" w:hAnsiTheme="minorHAnsi" w:cstheme="minorHAnsi"/>
          <w:b/>
          <w:i/>
          <w:spacing w:val="3"/>
        </w:rPr>
        <w:t>o</w:t>
      </w:r>
      <w:r w:rsidRPr="00A80928">
        <w:rPr>
          <w:rFonts w:asciiTheme="minorHAnsi" w:hAnsiTheme="minorHAnsi" w:cstheme="minorHAnsi"/>
          <w:b/>
          <w:i/>
          <w:spacing w:val="2"/>
        </w:rPr>
        <w:t>ll</w:t>
      </w:r>
      <w:r w:rsidRPr="00A80928">
        <w:rPr>
          <w:rFonts w:asciiTheme="minorHAnsi" w:hAnsiTheme="minorHAnsi" w:cstheme="minorHAnsi"/>
          <w:b/>
          <w:i/>
          <w:spacing w:val="3"/>
        </w:rPr>
        <w:t>e</w:t>
      </w:r>
      <w:r w:rsidRPr="00A80928">
        <w:rPr>
          <w:rFonts w:asciiTheme="minorHAnsi" w:hAnsiTheme="minorHAnsi" w:cstheme="minorHAnsi"/>
          <w:b/>
          <w:i/>
          <w:spacing w:val="1"/>
        </w:rPr>
        <w:t>g</w:t>
      </w:r>
      <w:r w:rsidRPr="00A80928">
        <w:rPr>
          <w:rFonts w:asciiTheme="minorHAnsi" w:hAnsiTheme="minorHAnsi" w:cstheme="minorHAnsi"/>
          <w:b/>
          <w:i/>
        </w:rPr>
        <w:t xml:space="preserve">e    </w:t>
      </w:r>
      <w:r w:rsidRPr="00A80928">
        <w:rPr>
          <w:rFonts w:asciiTheme="minorHAnsi" w:hAnsiTheme="minorHAnsi" w:cstheme="minorHAnsi"/>
          <w:b/>
          <w:i/>
          <w:spacing w:val="5"/>
        </w:rPr>
        <w:t xml:space="preserve"> </w:t>
      </w:r>
      <w:r w:rsidRPr="00A80928">
        <w:rPr>
          <w:rFonts w:asciiTheme="minorHAnsi" w:hAnsiTheme="minorHAnsi" w:cstheme="minorHAnsi"/>
          <w:b/>
          <w:i/>
          <w:spacing w:val="3"/>
        </w:rPr>
        <w:t>20</w:t>
      </w:r>
      <w:r w:rsidRPr="00A80928">
        <w:rPr>
          <w:rFonts w:asciiTheme="minorHAnsi" w:hAnsiTheme="minorHAnsi" w:cstheme="minorHAnsi"/>
          <w:b/>
          <w:i/>
          <w:spacing w:val="1"/>
        </w:rPr>
        <w:t>0</w:t>
      </w:r>
      <w:r w:rsidRPr="00A80928">
        <w:rPr>
          <w:rFonts w:asciiTheme="minorHAnsi" w:hAnsiTheme="minorHAnsi" w:cstheme="minorHAnsi"/>
          <w:b/>
          <w:i/>
        </w:rPr>
        <w:t>3</w:t>
      </w:r>
      <w:r w:rsidRPr="00A80928">
        <w:rPr>
          <w:rFonts w:asciiTheme="minorHAnsi" w:hAnsiTheme="minorHAnsi" w:cstheme="minorHAnsi"/>
          <w:b/>
          <w:i/>
          <w:spacing w:val="7"/>
        </w:rPr>
        <w:t xml:space="preserve"> </w:t>
      </w:r>
      <w:r w:rsidRPr="00A80928">
        <w:rPr>
          <w:rFonts w:asciiTheme="minorHAnsi" w:hAnsiTheme="minorHAnsi" w:cstheme="minorHAnsi"/>
          <w:b/>
          <w:i/>
        </w:rPr>
        <w:t>-</w:t>
      </w:r>
      <w:r w:rsidRPr="00A8092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A80928">
        <w:rPr>
          <w:rFonts w:asciiTheme="minorHAnsi" w:hAnsiTheme="minorHAnsi" w:cstheme="minorHAnsi"/>
          <w:b/>
          <w:i/>
          <w:spacing w:val="1"/>
        </w:rPr>
        <w:t>0</w:t>
      </w:r>
      <w:r w:rsidRPr="00A80928">
        <w:rPr>
          <w:rFonts w:asciiTheme="minorHAnsi" w:hAnsiTheme="minorHAnsi" w:cstheme="minorHAnsi"/>
          <w:b/>
          <w:i/>
          <w:spacing w:val="3"/>
        </w:rPr>
        <w:t>0</w:t>
      </w:r>
      <w:r w:rsidRPr="00A80928">
        <w:rPr>
          <w:rFonts w:asciiTheme="minorHAnsi" w:hAnsiTheme="minorHAnsi" w:cstheme="minorHAnsi"/>
          <w:b/>
          <w:i/>
        </w:rPr>
        <w:t>5</w:t>
      </w:r>
    </w:p>
    <w:p w14:paraId="45754C0A" w14:textId="77777777" w:rsidR="0039178B" w:rsidRPr="00A80928" w:rsidRDefault="0039178B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3FF2FCE4" w14:textId="77777777" w:rsidR="0039178B" w:rsidRPr="00A80928" w:rsidRDefault="00A80928">
      <w:pPr>
        <w:rPr>
          <w:rFonts w:asciiTheme="minorHAnsi" w:hAnsiTheme="minorHAnsi" w:cstheme="minorHAnsi"/>
        </w:rPr>
        <w:sectPr w:rsidR="0039178B" w:rsidRPr="00A80928">
          <w:pgSz w:w="11920" w:h="16840"/>
          <w:pgMar w:top="860" w:right="440" w:bottom="280" w:left="560" w:header="720" w:footer="720" w:gutter="0"/>
          <w:cols w:num="2" w:space="720" w:equalWidth="0">
            <w:col w:w="2321" w:space="1267"/>
            <w:col w:w="7332"/>
          </w:cols>
        </w:sectPr>
      </w:pPr>
      <w:r w:rsidRPr="00A80928">
        <w:rPr>
          <w:rFonts w:asciiTheme="minorHAnsi" w:hAnsiTheme="minorHAnsi" w:cstheme="minorHAnsi"/>
          <w:spacing w:val="6"/>
        </w:rPr>
        <w:t>R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7"/>
        </w:rPr>
        <w:t>F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  <w:spacing w:val="6"/>
        </w:rPr>
        <w:t>R</w:t>
      </w:r>
      <w:r w:rsidRPr="00A80928">
        <w:rPr>
          <w:rFonts w:asciiTheme="minorHAnsi" w:hAnsiTheme="minorHAnsi" w:cstheme="minorHAnsi"/>
          <w:spacing w:val="10"/>
        </w:rPr>
        <w:t>EN</w:t>
      </w:r>
      <w:r w:rsidRPr="00A80928">
        <w:rPr>
          <w:rFonts w:asciiTheme="minorHAnsi" w:hAnsiTheme="minorHAnsi" w:cstheme="minorHAnsi"/>
          <w:spacing w:val="6"/>
        </w:rPr>
        <w:t>C</w:t>
      </w:r>
      <w:r w:rsidRPr="00A80928">
        <w:rPr>
          <w:rFonts w:asciiTheme="minorHAnsi" w:hAnsiTheme="minorHAnsi" w:cstheme="minorHAnsi"/>
          <w:spacing w:val="10"/>
        </w:rPr>
        <w:t>E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3"/>
        </w:rPr>
        <w:t xml:space="preserve"> </w:t>
      </w:r>
      <w:r w:rsidRPr="00A80928">
        <w:rPr>
          <w:rFonts w:asciiTheme="minorHAnsi" w:hAnsiTheme="minorHAnsi" w:cstheme="minorHAnsi"/>
        </w:rPr>
        <w:t>–</w:t>
      </w:r>
      <w:r w:rsidRPr="00A80928">
        <w:rPr>
          <w:rFonts w:asciiTheme="minorHAnsi" w:hAnsiTheme="minorHAnsi" w:cstheme="minorHAnsi"/>
          <w:spacing w:val="17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  <w:spacing w:val="3"/>
        </w:rPr>
        <w:t>va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4"/>
        </w:rPr>
        <w:t>l</w:t>
      </w:r>
      <w:r w:rsidRPr="00A80928">
        <w:rPr>
          <w:rFonts w:asciiTheme="minorHAnsi" w:hAnsiTheme="minorHAnsi" w:cstheme="minorHAnsi"/>
          <w:spacing w:val="3"/>
        </w:rPr>
        <w:t>ab</w:t>
      </w:r>
      <w:r w:rsidRPr="00A80928">
        <w:rPr>
          <w:rFonts w:asciiTheme="minorHAnsi" w:hAnsiTheme="minorHAnsi" w:cstheme="minorHAnsi"/>
          <w:spacing w:val="2"/>
        </w:rPr>
        <w:t>l</w:t>
      </w:r>
      <w:r w:rsidRPr="00A80928">
        <w:rPr>
          <w:rFonts w:asciiTheme="minorHAnsi" w:hAnsiTheme="minorHAnsi" w:cstheme="minorHAnsi"/>
        </w:rPr>
        <w:t xml:space="preserve">e 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re</w:t>
      </w:r>
      <w:r w:rsidRPr="00A80928">
        <w:rPr>
          <w:rFonts w:asciiTheme="minorHAnsi" w:hAnsiTheme="minorHAnsi" w:cstheme="minorHAnsi"/>
          <w:spacing w:val="6"/>
        </w:rPr>
        <w:t>q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5"/>
        </w:rPr>
        <w:t>e</w:t>
      </w:r>
      <w:r w:rsidRPr="00A80928">
        <w:rPr>
          <w:rFonts w:asciiTheme="minorHAnsi" w:hAnsiTheme="minorHAnsi" w:cstheme="minorHAnsi"/>
          <w:spacing w:val="2"/>
        </w:rPr>
        <w:t>st</w:t>
      </w:r>
      <w:r w:rsidRPr="00A80928">
        <w:rPr>
          <w:rFonts w:asciiTheme="minorHAnsi" w:hAnsiTheme="minorHAnsi" w:cstheme="minorHAnsi"/>
        </w:rPr>
        <w:t>.</w:t>
      </w:r>
    </w:p>
    <w:p w14:paraId="67DC87D3" w14:textId="77777777" w:rsidR="0039178B" w:rsidRPr="00A80928" w:rsidRDefault="00A80928">
      <w:pPr>
        <w:spacing w:before="69"/>
        <w:ind w:left="104"/>
        <w:rPr>
          <w:rFonts w:asciiTheme="minorHAnsi" w:hAnsiTheme="minorHAnsi" w:cstheme="minorHAnsi"/>
          <w:sz w:val="24"/>
          <w:szCs w:val="24"/>
        </w:rPr>
      </w:pPr>
      <w:r w:rsidRPr="00A80928">
        <w:rPr>
          <w:rFonts w:asciiTheme="minorHAnsi" w:hAnsiTheme="minorHAnsi" w:cstheme="minorHAnsi"/>
        </w:rPr>
        <w:lastRenderedPageBreak/>
        <w:pict w14:anchorId="0E57F1C4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A80928">
        <w:rPr>
          <w:rFonts w:asciiTheme="minorHAnsi" w:hAnsiTheme="minorHAnsi" w:cstheme="minorHAnsi"/>
          <w:b/>
          <w:sz w:val="24"/>
          <w:szCs w:val="24"/>
        </w:rPr>
        <w:t>Copyrig</w:t>
      </w:r>
      <w:r w:rsidRPr="00A80928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A80928">
        <w:rPr>
          <w:rFonts w:asciiTheme="minorHAnsi" w:hAnsiTheme="minorHAnsi" w:cstheme="minorHAnsi"/>
          <w:b/>
          <w:sz w:val="24"/>
          <w:szCs w:val="24"/>
        </w:rPr>
        <w:t>t in</w:t>
      </w:r>
      <w:r w:rsidRPr="00A80928">
        <w:rPr>
          <w:rFonts w:asciiTheme="minorHAnsi" w:hAnsiTheme="minorHAnsi" w:cstheme="minorHAnsi"/>
          <w:b/>
          <w:spacing w:val="2"/>
          <w:sz w:val="24"/>
          <w:szCs w:val="24"/>
        </w:rPr>
        <w:t>f</w:t>
      </w:r>
      <w:r w:rsidRPr="00A80928">
        <w:rPr>
          <w:rFonts w:asciiTheme="minorHAnsi" w:hAnsiTheme="minorHAnsi" w:cstheme="minorHAnsi"/>
          <w:b/>
          <w:sz w:val="24"/>
          <w:szCs w:val="24"/>
        </w:rPr>
        <w:t>o</w:t>
      </w:r>
      <w:r w:rsidRPr="00A80928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A80928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A80928">
        <w:rPr>
          <w:rFonts w:asciiTheme="minorHAnsi" w:hAnsiTheme="minorHAnsi" w:cstheme="minorHAnsi"/>
          <w:b/>
          <w:sz w:val="24"/>
          <w:szCs w:val="24"/>
        </w:rPr>
        <w:t>a</w:t>
      </w:r>
      <w:r w:rsidRPr="00A80928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A80928">
        <w:rPr>
          <w:rFonts w:asciiTheme="minorHAnsi" w:hAnsiTheme="minorHAnsi" w:cstheme="minorHAnsi"/>
          <w:b/>
          <w:sz w:val="24"/>
          <w:szCs w:val="24"/>
        </w:rPr>
        <w:t>ion</w:t>
      </w:r>
      <w:r w:rsidRPr="00A80928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A80928">
        <w:rPr>
          <w:rFonts w:asciiTheme="minorHAnsi" w:hAnsiTheme="minorHAnsi" w:cstheme="minorHAnsi"/>
          <w:b/>
          <w:sz w:val="24"/>
          <w:szCs w:val="24"/>
        </w:rPr>
        <w:t>-</w:t>
      </w:r>
      <w:r w:rsidRPr="00A80928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80928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A80928">
        <w:rPr>
          <w:rFonts w:asciiTheme="minorHAnsi" w:hAnsiTheme="minorHAnsi" w:cstheme="minorHAnsi"/>
          <w:b/>
          <w:spacing w:val="3"/>
          <w:sz w:val="24"/>
          <w:szCs w:val="24"/>
        </w:rPr>
        <w:t>l</w:t>
      </w:r>
      <w:r w:rsidRPr="00A80928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80928">
        <w:rPr>
          <w:rFonts w:asciiTheme="minorHAnsi" w:hAnsiTheme="minorHAnsi" w:cstheme="minorHAnsi"/>
          <w:b/>
          <w:sz w:val="24"/>
          <w:szCs w:val="24"/>
        </w:rPr>
        <w:t>ase r</w:t>
      </w:r>
      <w:r w:rsidRPr="00A80928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A80928">
        <w:rPr>
          <w:rFonts w:asciiTheme="minorHAnsi" w:hAnsiTheme="minorHAnsi" w:cstheme="minorHAnsi"/>
          <w:b/>
          <w:sz w:val="24"/>
          <w:szCs w:val="24"/>
        </w:rPr>
        <w:t>ad</w:t>
      </w:r>
    </w:p>
    <w:p w14:paraId="1253910E" w14:textId="77777777" w:rsidR="0039178B" w:rsidRPr="00A80928" w:rsidRDefault="00A80928">
      <w:pPr>
        <w:spacing w:before="35"/>
        <w:ind w:left="104" w:right="76"/>
        <w:rPr>
          <w:rFonts w:asciiTheme="minorHAnsi" w:hAnsiTheme="minorHAnsi" w:cstheme="minorHAnsi"/>
        </w:rPr>
      </w:pPr>
      <w:r w:rsidRPr="00A80928">
        <w:rPr>
          <w:rFonts w:asciiTheme="minorHAnsi" w:hAnsiTheme="minorHAnsi" w:cstheme="minorHAnsi"/>
        </w:rPr>
        <w:t>©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is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  <w:spacing w:val="1"/>
        </w:rPr>
        <w:t>or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e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  <w:spacing w:val="-47"/>
        </w:rPr>
        <w:t xml:space="preserve"> </w:t>
      </w:r>
      <w:hyperlink r:id="rId7">
        <w:r w:rsidRPr="00A80928">
          <w:rPr>
            <w:rFonts w:asciiTheme="minorHAnsi" w:hAnsiTheme="minorHAnsi" w:cstheme="minorHAnsi"/>
            <w:spacing w:val="1"/>
            <w:u w:val="single" w:color="0000FF"/>
          </w:rPr>
          <w:t>C</w:t>
        </w:r>
        <w:r w:rsidRPr="00A80928">
          <w:rPr>
            <w:rFonts w:asciiTheme="minorHAnsi" w:hAnsiTheme="minorHAnsi" w:cstheme="minorHAnsi"/>
            <w:u w:val="single" w:color="0000FF"/>
          </w:rPr>
          <w:t>V</w:t>
        </w:r>
        <w:r w:rsidRPr="00A80928">
          <w:rPr>
            <w:rFonts w:asciiTheme="minorHAnsi" w:hAnsiTheme="minorHAnsi" w:cstheme="minorHAnsi"/>
            <w:spacing w:val="-2"/>
            <w:u w:val="single" w:color="0000FF"/>
          </w:rPr>
          <w:t xml:space="preserve"> </w:t>
        </w:r>
        <w:r w:rsidRPr="00A80928">
          <w:rPr>
            <w:rFonts w:asciiTheme="minorHAnsi" w:hAnsiTheme="minorHAnsi" w:cstheme="minorHAnsi"/>
            <w:spacing w:val="2"/>
            <w:u w:val="single" w:color="0000FF"/>
          </w:rPr>
          <w:t>t</w:t>
        </w:r>
        <w:r w:rsidRPr="00A80928">
          <w:rPr>
            <w:rFonts w:asciiTheme="minorHAnsi" w:hAnsiTheme="minorHAnsi" w:cstheme="minorHAnsi"/>
            <w:spacing w:val="3"/>
            <w:u w:val="single" w:color="0000FF"/>
          </w:rPr>
          <w:t>e</w:t>
        </w:r>
        <w:r w:rsidRPr="00A80928">
          <w:rPr>
            <w:rFonts w:asciiTheme="minorHAnsi" w:hAnsiTheme="minorHAnsi" w:cstheme="minorHAnsi"/>
            <w:spacing w:val="-4"/>
            <w:u w:val="single" w:color="0000FF"/>
          </w:rPr>
          <w:t>m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p</w:t>
        </w:r>
        <w:r w:rsidRPr="00A80928">
          <w:rPr>
            <w:rFonts w:asciiTheme="minorHAnsi" w:hAnsiTheme="minorHAnsi" w:cstheme="minorHAnsi"/>
            <w:u w:val="single" w:color="0000FF"/>
          </w:rPr>
          <w:t>late</w:t>
        </w:r>
        <w:r w:rsidRPr="00A80928">
          <w:rPr>
            <w:rFonts w:asciiTheme="minorHAnsi" w:hAnsiTheme="minorHAnsi" w:cstheme="minorHAnsi"/>
            <w:spacing w:val="5"/>
          </w:rPr>
          <w:t xml:space="preserve"> </w:t>
        </w:r>
        <w:r w:rsidRPr="00A80928">
          <w:rPr>
            <w:rFonts w:asciiTheme="minorHAnsi" w:hAnsiTheme="minorHAnsi" w:cstheme="minorHAnsi"/>
          </w:rPr>
          <w:t>is</w:t>
        </w:r>
      </w:hyperlink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</w:rPr>
        <w:t>c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  <w:spacing w:val="3"/>
        </w:rPr>
        <w:t>p</w:t>
      </w:r>
      <w:r w:rsidRPr="00A80928">
        <w:rPr>
          <w:rFonts w:asciiTheme="minorHAnsi" w:hAnsiTheme="minorHAnsi" w:cstheme="minorHAnsi"/>
          <w:spacing w:val="-4"/>
        </w:rPr>
        <w:t>y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1"/>
        </w:rPr>
        <w:t>g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-4"/>
        </w:rPr>
        <w:t>y</w:t>
      </w:r>
      <w:r w:rsidRPr="00A80928">
        <w:rPr>
          <w:rFonts w:asciiTheme="minorHAnsi" w:hAnsiTheme="minorHAnsi" w:cstheme="minorHAnsi"/>
          <w:spacing w:val="2"/>
        </w:rPr>
        <w:t>j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b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-2"/>
        </w:rPr>
        <w:t>L</w:t>
      </w:r>
      <w:r w:rsidRPr="00A80928">
        <w:rPr>
          <w:rFonts w:asciiTheme="minorHAnsi" w:hAnsiTheme="minorHAnsi" w:cstheme="minorHAnsi"/>
        </w:rPr>
        <w:t xml:space="preserve">td </w:t>
      </w:r>
      <w:r w:rsidRPr="00A80928">
        <w:rPr>
          <w:rFonts w:asciiTheme="minorHAnsi" w:hAnsiTheme="minorHAnsi" w:cstheme="minorHAnsi"/>
          <w:spacing w:val="-2"/>
        </w:rPr>
        <w:t>A</w:t>
      </w:r>
      <w:r w:rsidRPr="00A80928">
        <w:rPr>
          <w:rFonts w:asciiTheme="minorHAnsi" w:hAnsiTheme="minorHAnsi" w:cstheme="minorHAnsi"/>
          <w:spacing w:val="1"/>
        </w:rPr>
        <w:t>ug</w:t>
      </w:r>
      <w:r w:rsidRPr="00A80928">
        <w:rPr>
          <w:rFonts w:asciiTheme="minorHAnsi" w:hAnsiTheme="minorHAnsi" w:cstheme="minorHAnsi"/>
          <w:spacing w:val="-1"/>
        </w:rPr>
        <w:t>us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2010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J</w:t>
      </w:r>
      <w:r w:rsidRPr="00A80928">
        <w:rPr>
          <w:rFonts w:asciiTheme="minorHAnsi" w:hAnsiTheme="minorHAnsi" w:cstheme="minorHAnsi"/>
          <w:spacing w:val="-1"/>
        </w:rPr>
        <w:t>o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e</w:t>
      </w:r>
      <w:r w:rsidRPr="00A80928">
        <w:rPr>
          <w:rFonts w:asciiTheme="minorHAnsi" w:hAnsiTheme="minorHAnsi" w:cstheme="minorHAnsi"/>
          <w:spacing w:val="-1"/>
        </w:rPr>
        <w:t>k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d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ad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d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1"/>
        </w:rPr>
        <w:t>h</w:t>
      </w:r>
      <w:r w:rsidRPr="00A80928">
        <w:rPr>
          <w:rFonts w:asciiTheme="minorHAnsi" w:hAnsiTheme="minorHAnsi" w:cstheme="minorHAnsi"/>
        </w:rPr>
        <w:t>is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C</w:t>
      </w:r>
      <w:r w:rsidRPr="00A80928">
        <w:rPr>
          <w:rFonts w:asciiTheme="minorHAnsi" w:hAnsiTheme="minorHAnsi" w:cstheme="minorHAnsi"/>
        </w:rPr>
        <w:t>V e</w:t>
      </w:r>
      <w:r w:rsidRPr="00A80928">
        <w:rPr>
          <w:rFonts w:asciiTheme="minorHAnsi" w:hAnsiTheme="minorHAnsi" w:cstheme="minorHAnsi"/>
          <w:spacing w:val="-1"/>
        </w:rPr>
        <w:t>x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le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2"/>
        </w:rPr>
        <w:t>f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eir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3"/>
        </w:rPr>
        <w:t>a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us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</w:rPr>
        <w:t>to</w:t>
      </w:r>
      <w:r w:rsidRPr="00A80928">
        <w:rPr>
          <w:rFonts w:asciiTheme="minorHAnsi" w:hAnsiTheme="minorHAnsi" w:cstheme="minorHAnsi"/>
          <w:spacing w:val="-1"/>
        </w:rPr>
        <w:t xml:space="preserve"> h</w:t>
      </w:r>
      <w:r w:rsidRPr="00A80928">
        <w:rPr>
          <w:rFonts w:asciiTheme="minorHAnsi" w:hAnsiTheme="minorHAnsi" w:cstheme="minorHAnsi"/>
        </w:rPr>
        <w:t>elp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</w:rPr>
        <w:t>m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</w:rPr>
        <w:t>c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a</w:t>
      </w:r>
      <w:r w:rsidRPr="00A80928">
        <w:rPr>
          <w:rFonts w:asciiTheme="minorHAnsi" w:hAnsiTheme="minorHAnsi" w:cstheme="minorHAnsi"/>
        </w:rPr>
        <w:t>te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eir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C</w:t>
      </w:r>
      <w:r w:rsidRPr="00A80928">
        <w:rPr>
          <w:rFonts w:asciiTheme="minorHAnsi" w:hAnsiTheme="minorHAnsi" w:cstheme="minorHAnsi"/>
          <w:spacing w:val="2"/>
        </w:rPr>
        <w:t>V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u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2"/>
        </w:rPr>
        <w:t xml:space="preserve"> w</w:t>
      </w:r>
      <w:r w:rsidRPr="00A80928">
        <w:rPr>
          <w:rFonts w:asciiTheme="minorHAnsi" w:hAnsiTheme="minorHAnsi" w:cstheme="minorHAnsi"/>
        </w:rPr>
        <w:t>elc</w:t>
      </w:r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-1"/>
        </w:rPr>
        <w:t>m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</w:rPr>
        <w:t>to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</w:rPr>
        <w:t>li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k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</w:rPr>
        <w:t>to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 xml:space="preserve">er 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-1"/>
        </w:rPr>
        <w:t>g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  <w:spacing w:val="-1"/>
        </w:rPr>
        <w:t>u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ite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-46"/>
        </w:rPr>
        <w:t xml:space="preserve"> </w:t>
      </w:r>
      <w:hyperlink r:id="rId8">
        <w:r w:rsidRPr="00A80928">
          <w:rPr>
            <w:rFonts w:asciiTheme="minorHAnsi" w:hAnsiTheme="minorHAnsi" w:cstheme="minorHAnsi"/>
            <w:u w:val="single" w:color="0000FF"/>
          </w:rPr>
          <w:t>ww</w:t>
        </w:r>
        <w:r w:rsidRPr="00A80928">
          <w:rPr>
            <w:rFonts w:asciiTheme="minorHAnsi" w:hAnsiTheme="minorHAnsi" w:cstheme="minorHAnsi"/>
            <w:spacing w:val="-2"/>
            <w:u w:val="single" w:color="0000FF"/>
          </w:rPr>
          <w:t>w</w:t>
        </w:r>
        <w:r w:rsidRPr="00A80928">
          <w:rPr>
            <w:rFonts w:asciiTheme="minorHAnsi" w:hAnsiTheme="minorHAnsi" w:cstheme="minorHAnsi"/>
            <w:u w:val="single" w:color="0000FF"/>
          </w:rPr>
          <w:t>.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d</w:t>
        </w:r>
        <w:r w:rsidRPr="00A80928">
          <w:rPr>
            <w:rFonts w:asciiTheme="minorHAnsi" w:hAnsiTheme="minorHAnsi" w:cstheme="minorHAnsi"/>
            <w:spacing w:val="3"/>
            <w:u w:val="single" w:color="0000FF"/>
          </w:rPr>
          <w:t>a</w:t>
        </w:r>
        <w:r w:rsidRPr="00A80928">
          <w:rPr>
            <w:rFonts w:asciiTheme="minorHAnsi" w:hAnsiTheme="minorHAnsi" w:cstheme="minorHAnsi"/>
            <w:spacing w:val="-4"/>
            <w:u w:val="single" w:color="0000FF"/>
          </w:rPr>
          <w:t>y</w:t>
        </w:r>
        <w:r w:rsidRPr="00A80928">
          <w:rPr>
            <w:rFonts w:asciiTheme="minorHAnsi" w:hAnsiTheme="minorHAnsi" w:cstheme="minorHAnsi"/>
            <w:spacing w:val="2"/>
            <w:u w:val="single" w:color="0000FF"/>
          </w:rPr>
          <w:t>j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ob</w:t>
        </w:r>
        <w:r w:rsidRPr="00A80928">
          <w:rPr>
            <w:rFonts w:asciiTheme="minorHAnsi" w:hAnsiTheme="minorHAnsi" w:cstheme="minorHAnsi"/>
            <w:u w:val="single" w:color="0000FF"/>
          </w:rPr>
          <w:t>.c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A80928">
          <w:rPr>
            <w:rFonts w:asciiTheme="minorHAnsi" w:hAnsiTheme="minorHAnsi" w:cstheme="minorHAnsi"/>
            <w:spacing w:val="-2"/>
            <w:u w:val="single" w:color="0000FF"/>
          </w:rPr>
          <w:t>m</w:t>
        </w:r>
        <w:r w:rsidRPr="00A80928">
          <w:rPr>
            <w:rFonts w:asciiTheme="minorHAnsi" w:hAnsiTheme="minorHAnsi" w:cstheme="minorHAnsi"/>
          </w:rPr>
          <w:t>.</w:t>
        </w:r>
        <w:r w:rsidRPr="00A80928">
          <w:rPr>
            <w:rFonts w:asciiTheme="minorHAnsi" w:hAnsiTheme="minorHAnsi" w:cstheme="minorHAnsi"/>
            <w:spacing w:val="36"/>
          </w:rPr>
          <w:t xml:space="preserve"> </w:t>
        </w:r>
        <w:r w:rsidRPr="00A80928">
          <w:rPr>
            <w:rFonts w:asciiTheme="minorHAnsi" w:hAnsiTheme="minorHAnsi" w:cstheme="minorHAnsi"/>
          </w:rPr>
          <w:t>H</w:t>
        </w:r>
      </w:hyperlink>
      <w:r w:rsidRPr="00A80928">
        <w:rPr>
          <w:rFonts w:asciiTheme="minorHAnsi" w:hAnsiTheme="minorHAnsi" w:cstheme="minorHAnsi"/>
          <w:spacing w:val="4"/>
        </w:rPr>
        <w:t>o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-1"/>
        </w:rPr>
        <w:t>v</w:t>
      </w:r>
      <w:r w:rsidRPr="00A80928">
        <w:rPr>
          <w:rFonts w:asciiTheme="minorHAnsi" w:hAnsiTheme="minorHAnsi" w:cstheme="minorHAnsi"/>
        </w:rPr>
        <w:t>er</w:t>
      </w:r>
      <w:r w:rsidRPr="00A80928">
        <w:rPr>
          <w:rFonts w:asciiTheme="minorHAnsi" w:hAnsiTheme="minorHAnsi" w:cstheme="minorHAnsi"/>
          <w:spacing w:val="-6"/>
        </w:rPr>
        <w:t xml:space="preserve"> 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  <w:spacing w:val="4"/>
        </w:rPr>
        <w:t>e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C</w:t>
      </w:r>
      <w:r w:rsidRPr="00A80928">
        <w:rPr>
          <w:rFonts w:asciiTheme="minorHAnsi" w:hAnsiTheme="minorHAnsi" w:cstheme="minorHAnsi"/>
          <w:spacing w:val="2"/>
        </w:rPr>
        <w:t>V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m</w:t>
      </w:r>
      <w:r w:rsidRPr="00A80928">
        <w:rPr>
          <w:rFonts w:asciiTheme="minorHAnsi" w:hAnsiTheme="minorHAnsi" w:cstheme="minorHAnsi"/>
          <w:spacing w:val="1"/>
        </w:rPr>
        <w:t>u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d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tri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  <w:spacing w:val="-1"/>
        </w:rPr>
        <w:t>u</w:t>
      </w:r>
      <w:r w:rsidRPr="00A80928">
        <w:rPr>
          <w:rFonts w:asciiTheme="minorHAnsi" w:hAnsiTheme="minorHAnsi" w:cstheme="minorHAnsi"/>
        </w:rPr>
        <w:t>ted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1"/>
        </w:rPr>
        <w:t xml:space="preserve"> 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1"/>
        </w:rPr>
        <w:t>d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-1"/>
        </w:rPr>
        <w:t>v</w:t>
      </w:r>
      <w:r w:rsidRPr="00A80928">
        <w:rPr>
          <w:rFonts w:asciiTheme="minorHAnsi" w:hAnsiTheme="minorHAnsi" w:cstheme="minorHAnsi"/>
        </w:rPr>
        <w:t>aila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</w:rPr>
        <w:t>le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n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 xml:space="preserve">er 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b</w:t>
      </w:r>
      <w:r w:rsidRPr="00A80928">
        <w:rPr>
          <w:rFonts w:asciiTheme="minorHAnsi" w:hAnsiTheme="minorHAnsi" w:cstheme="minorHAnsi"/>
          <w:spacing w:val="-1"/>
        </w:rPr>
        <w:t>s</w:t>
      </w:r>
      <w:r w:rsidRPr="00A80928">
        <w:rPr>
          <w:rFonts w:asciiTheme="minorHAnsi" w:hAnsiTheme="minorHAnsi" w:cstheme="minorHAnsi"/>
        </w:rPr>
        <w:t>it</w:t>
      </w:r>
      <w:r w:rsidRPr="00A80928">
        <w:rPr>
          <w:rFonts w:asciiTheme="minorHAnsi" w:hAnsiTheme="minorHAnsi" w:cstheme="minorHAnsi"/>
          <w:spacing w:val="2"/>
        </w:rPr>
        <w:t>e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-2"/>
        </w:rPr>
        <w:t>w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  <w:spacing w:val="-1"/>
        </w:rPr>
        <w:t>u</w:t>
      </w:r>
      <w:r w:rsidRPr="00A80928">
        <w:rPr>
          <w:rFonts w:asciiTheme="minorHAnsi" w:hAnsiTheme="minorHAnsi" w:cstheme="minorHAnsi"/>
        </w:rPr>
        <w:t xml:space="preserve">t 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  <w:spacing w:val="-1"/>
        </w:rPr>
        <w:t>u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1"/>
        </w:rPr>
        <w:t xml:space="preserve"> pr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-1"/>
        </w:rPr>
        <w:t>ss</w:t>
      </w:r>
      <w:r w:rsidRPr="00A80928">
        <w:rPr>
          <w:rFonts w:asciiTheme="minorHAnsi" w:hAnsiTheme="minorHAnsi" w:cstheme="minorHAnsi"/>
        </w:rPr>
        <w:t>i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.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1"/>
        </w:rPr>
        <w:t>o</w:t>
      </w:r>
      <w:r w:rsidRPr="00A80928">
        <w:rPr>
          <w:rFonts w:asciiTheme="minorHAnsi" w:hAnsiTheme="minorHAnsi" w:cstheme="minorHAnsi"/>
        </w:rPr>
        <w:t>r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1"/>
        </w:rPr>
        <w:t>n</w:t>
      </w:r>
      <w:r w:rsidRPr="00A80928">
        <w:rPr>
          <w:rFonts w:asciiTheme="minorHAnsi" w:hAnsiTheme="minorHAnsi" w:cstheme="minorHAnsi"/>
        </w:rPr>
        <w:t>y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q</w:t>
      </w:r>
      <w:r w:rsidRPr="00A80928">
        <w:rPr>
          <w:rFonts w:asciiTheme="minorHAnsi" w:hAnsiTheme="minorHAnsi" w:cstheme="minorHAnsi"/>
          <w:spacing w:val="-1"/>
        </w:rPr>
        <w:t>u</w:t>
      </w:r>
      <w:r w:rsidRPr="00A80928">
        <w:rPr>
          <w:rFonts w:asciiTheme="minorHAnsi" w:hAnsiTheme="minorHAnsi" w:cstheme="minorHAnsi"/>
        </w:rPr>
        <w:t>est</w:t>
      </w:r>
      <w:r w:rsidRPr="00A80928">
        <w:rPr>
          <w:rFonts w:asciiTheme="minorHAnsi" w:hAnsiTheme="minorHAnsi" w:cstheme="minorHAnsi"/>
          <w:spacing w:val="-1"/>
        </w:rPr>
        <w:t>i</w:t>
      </w:r>
      <w:r w:rsidRPr="00A80928">
        <w:rPr>
          <w:rFonts w:asciiTheme="minorHAnsi" w:hAnsiTheme="minorHAnsi" w:cstheme="minorHAnsi"/>
          <w:spacing w:val="1"/>
        </w:rPr>
        <w:t>on</w:t>
      </w:r>
      <w:r w:rsidRPr="00A80928">
        <w:rPr>
          <w:rFonts w:asciiTheme="minorHAnsi" w:hAnsiTheme="minorHAnsi" w:cstheme="minorHAnsi"/>
        </w:rPr>
        <w:t>s</w:t>
      </w:r>
      <w:r w:rsidRPr="00A80928">
        <w:rPr>
          <w:rFonts w:asciiTheme="minorHAnsi" w:hAnsiTheme="minorHAnsi" w:cstheme="minorHAnsi"/>
          <w:spacing w:val="-8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r</w:t>
      </w:r>
      <w:r w:rsidRPr="00A80928">
        <w:rPr>
          <w:rFonts w:asciiTheme="minorHAnsi" w:hAnsiTheme="minorHAnsi" w:cstheme="minorHAnsi"/>
        </w:rPr>
        <w:t>elat</w:t>
      </w:r>
      <w:r w:rsidRPr="00A80928">
        <w:rPr>
          <w:rFonts w:asciiTheme="minorHAnsi" w:hAnsiTheme="minorHAnsi" w:cstheme="minorHAnsi"/>
          <w:spacing w:val="2"/>
        </w:rPr>
        <w:t>i</w:t>
      </w:r>
      <w:r w:rsidRPr="00A80928">
        <w:rPr>
          <w:rFonts w:asciiTheme="minorHAnsi" w:hAnsiTheme="minorHAnsi" w:cstheme="minorHAnsi"/>
          <w:spacing w:val="-1"/>
        </w:rPr>
        <w:t>n</w:t>
      </w:r>
      <w:r w:rsidRPr="00A80928">
        <w:rPr>
          <w:rFonts w:asciiTheme="minorHAnsi" w:hAnsiTheme="minorHAnsi" w:cstheme="minorHAnsi"/>
        </w:rPr>
        <w:t>g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</w:rPr>
        <w:t>to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  <w:spacing w:val="2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1"/>
        </w:rPr>
        <w:t xml:space="preserve"> us</w:t>
      </w:r>
      <w:r w:rsidRPr="00A80928">
        <w:rPr>
          <w:rFonts w:asciiTheme="minorHAnsi" w:hAnsiTheme="minorHAnsi" w:cstheme="minorHAnsi"/>
        </w:rPr>
        <w:t>e</w:t>
      </w:r>
      <w:r w:rsidRPr="00A80928">
        <w:rPr>
          <w:rFonts w:asciiTheme="minorHAnsi" w:hAnsiTheme="minorHAnsi" w:cstheme="minorHAnsi"/>
          <w:spacing w:val="-2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o</w:t>
      </w:r>
      <w:r w:rsidRPr="00A80928">
        <w:rPr>
          <w:rFonts w:asciiTheme="minorHAnsi" w:hAnsiTheme="minorHAnsi" w:cstheme="minorHAnsi"/>
        </w:rPr>
        <w:t>f</w:t>
      </w:r>
      <w:r w:rsidRPr="00A80928">
        <w:rPr>
          <w:rFonts w:asciiTheme="minorHAnsi" w:hAnsiTheme="minorHAnsi" w:cstheme="minorHAnsi"/>
          <w:spacing w:val="-1"/>
        </w:rPr>
        <w:t xml:space="preserve"> 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-1"/>
        </w:rPr>
        <w:t>h</w:t>
      </w:r>
      <w:r w:rsidRPr="00A80928">
        <w:rPr>
          <w:rFonts w:asciiTheme="minorHAnsi" w:hAnsiTheme="minorHAnsi" w:cstheme="minorHAnsi"/>
        </w:rPr>
        <w:t>is</w:t>
      </w:r>
      <w:r w:rsidRPr="00A80928">
        <w:rPr>
          <w:rFonts w:asciiTheme="minorHAnsi" w:hAnsiTheme="minorHAnsi" w:cstheme="minorHAnsi"/>
          <w:spacing w:val="-1"/>
        </w:rPr>
        <w:t xml:space="preserve"> C</w:t>
      </w:r>
      <w:r w:rsidRPr="00A80928">
        <w:rPr>
          <w:rFonts w:asciiTheme="minorHAnsi" w:hAnsiTheme="minorHAnsi" w:cstheme="minorHAnsi"/>
        </w:rPr>
        <w:t>V</w:t>
      </w:r>
      <w:r w:rsidRPr="00A80928">
        <w:rPr>
          <w:rFonts w:asciiTheme="minorHAnsi" w:hAnsiTheme="minorHAnsi" w:cstheme="minorHAnsi"/>
          <w:spacing w:val="-3"/>
        </w:rPr>
        <w:t xml:space="preserve"> </w:t>
      </w:r>
      <w:r w:rsidRPr="00A80928">
        <w:rPr>
          <w:rFonts w:asciiTheme="minorHAnsi" w:hAnsiTheme="minorHAnsi" w:cstheme="minorHAnsi"/>
        </w:rPr>
        <w:t>t</w:t>
      </w:r>
      <w:r w:rsidRPr="00A80928">
        <w:rPr>
          <w:rFonts w:asciiTheme="minorHAnsi" w:hAnsiTheme="minorHAnsi" w:cstheme="minorHAnsi"/>
          <w:spacing w:val="2"/>
        </w:rPr>
        <w:t>e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l</w:t>
      </w:r>
      <w:r w:rsidRPr="00A80928">
        <w:rPr>
          <w:rFonts w:asciiTheme="minorHAnsi" w:hAnsiTheme="minorHAnsi" w:cstheme="minorHAnsi"/>
          <w:spacing w:val="2"/>
        </w:rPr>
        <w:t>a</w:t>
      </w:r>
      <w:r w:rsidRPr="00A80928">
        <w:rPr>
          <w:rFonts w:asciiTheme="minorHAnsi" w:hAnsiTheme="minorHAnsi" w:cstheme="minorHAnsi"/>
        </w:rPr>
        <w:t>te</w:t>
      </w:r>
      <w:r w:rsidRPr="00A80928">
        <w:rPr>
          <w:rFonts w:asciiTheme="minorHAnsi" w:hAnsiTheme="minorHAnsi" w:cstheme="minorHAnsi"/>
          <w:spacing w:val="-7"/>
        </w:rPr>
        <w:t xml:space="preserve"> </w:t>
      </w:r>
      <w:r w:rsidRPr="00A80928">
        <w:rPr>
          <w:rFonts w:asciiTheme="minorHAnsi" w:hAnsiTheme="minorHAnsi" w:cstheme="minorHAnsi"/>
          <w:spacing w:val="1"/>
        </w:rPr>
        <w:t>p</w:t>
      </w:r>
      <w:r w:rsidRPr="00A80928">
        <w:rPr>
          <w:rFonts w:asciiTheme="minorHAnsi" w:hAnsiTheme="minorHAnsi" w:cstheme="minorHAnsi"/>
        </w:rPr>
        <w:t>lease</w:t>
      </w:r>
      <w:r w:rsidRPr="00A80928">
        <w:rPr>
          <w:rFonts w:asciiTheme="minorHAnsi" w:hAnsiTheme="minorHAnsi" w:cstheme="minorHAnsi"/>
          <w:spacing w:val="-5"/>
        </w:rPr>
        <w:t xml:space="preserve"> </w:t>
      </w:r>
      <w:r w:rsidRPr="00A80928">
        <w:rPr>
          <w:rFonts w:asciiTheme="minorHAnsi" w:hAnsiTheme="minorHAnsi" w:cstheme="minorHAnsi"/>
          <w:spacing w:val="3"/>
        </w:rPr>
        <w:t>e</w:t>
      </w:r>
      <w:r w:rsidRPr="00A80928">
        <w:rPr>
          <w:rFonts w:asciiTheme="minorHAnsi" w:hAnsiTheme="minorHAnsi" w:cstheme="minorHAnsi"/>
          <w:spacing w:val="-4"/>
        </w:rPr>
        <w:t>m</w:t>
      </w:r>
      <w:r w:rsidRPr="00A80928">
        <w:rPr>
          <w:rFonts w:asciiTheme="minorHAnsi" w:hAnsiTheme="minorHAnsi" w:cstheme="minorHAnsi"/>
        </w:rPr>
        <w:t>a</w:t>
      </w:r>
      <w:r w:rsidRPr="00A80928">
        <w:rPr>
          <w:rFonts w:asciiTheme="minorHAnsi" w:hAnsiTheme="minorHAnsi" w:cstheme="minorHAnsi"/>
          <w:spacing w:val="2"/>
        </w:rPr>
        <w:t>il</w:t>
      </w:r>
      <w:r w:rsidRPr="00A80928">
        <w:rPr>
          <w:rFonts w:asciiTheme="minorHAnsi" w:hAnsiTheme="minorHAnsi" w:cstheme="minorHAnsi"/>
        </w:rPr>
        <w:t>:</w:t>
      </w:r>
      <w:r w:rsidRPr="00A80928">
        <w:rPr>
          <w:rFonts w:asciiTheme="minorHAnsi" w:hAnsiTheme="minorHAnsi" w:cstheme="minorHAnsi"/>
          <w:spacing w:val="-4"/>
        </w:rPr>
        <w:t xml:space="preserve"> </w:t>
      </w:r>
      <w:r w:rsidRPr="00A80928">
        <w:rPr>
          <w:rFonts w:asciiTheme="minorHAnsi" w:hAnsiTheme="minorHAnsi" w:cstheme="minorHAnsi"/>
          <w:spacing w:val="-41"/>
        </w:rPr>
        <w:t xml:space="preserve"> </w:t>
      </w:r>
      <w:hyperlink r:id="rId9">
        <w:r w:rsidRPr="00A80928">
          <w:rPr>
            <w:rFonts w:asciiTheme="minorHAnsi" w:hAnsiTheme="minorHAnsi" w:cstheme="minorHAnsi"/>
            <w:u w:val="single" w:color="0000FF"/>
          </w:rPr>
          <w:t>i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n</w:t>
        </w:r>
        <w:r w:rsidRPr="00A80928">
          <w:rPr>
            <w:rFonts w:asciiTheme="minorHAnsi" w:hAnsiTheme="minorHAnsi" w:cstheme="minorHAnsi"/>
            <w:spacing w:val="-2"/>
            <w:u w:val="single" w:color="0000FF"/>
          </w:rPr>
          <w:t>f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A80928">
          <w:rPr>
            <w:rFonts w:asciiTheme="minorHAnsi" w:hAnsiTheme="minorHAnsi" w:cstheme="minorHAnsi"/>
            <w:spacing w:val="-1"/>
            <w:u w:val="single" w:color="0000FF"/>
          </w:rPr>
          <w:t>@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d</w:t>
        </w:r>
        <w:r w:rsidRPr="00A80928">
          <w:rPr>
            <w:rFonts w:asciiTheme="minorHAnsi" w:hAnsiTheme="minorHAnsi" w:cstheme="minorHAnsi"/>
            <w:spacing w:val="3"/>
            <w:u w:val="single" w:color="0000FF"/>
          </w:rPr>
          <w:t>a</w:t>
        </w:r>
        <w:r w:rsidRPr="00A80928">
          <w:rPr>
            <w:rFonts w:asciiTheme="minorHAnsi" w:hAnsiTheme="minorHAnsi" w:cstheme="minorHAnsi"/>
            <w:spacing w:val="-4"/>
            <w:u w:val="single" w:color="0000FF"/>
          </w:rPr>
          <w:t>y</w:t>
        </w:r>
        <w:r w:rsidRPr="00A80928">
          <w:rPr>
            <w:rFonts w:asciiTheme="minorHAnsi" w:hAnsiTheme="minorHAnsi" w:cstheme="minorHAnsi"/>
            <w:spacing w:val="2"/>
            <w:u w:val="single" w:color="0000FF"/>
          </w:rPr>
          <w:t>j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ob</w:t>
        </w:r>
        <w:r w:rsidRPr="00A80928">
          <w:rPr>
            <w:rFonts w:asciiTheme="minorHAnsi" w:hAnsiTheme="minorHAnsi" w:cstheme="minorHAnsi"/>
            <w:u w:val="single" w:color="0000FF"/>
          </w:rPr>
          <w:t>.c</w:t>
        </w:r>
        <w:r w:rsidRPr="00A80928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A80928">
          <w:rPr>
            <w:rFonts w:asciiTheme="minorHAnsi" w:hAnsiTheme="minorHAnsi" w:cstheme="minorHAnsi"/>
            <w:spacing w:val="-1"/>
            <w:u w:val="single" w:color="0000FF"/>
          </w:rPr>
          <w:t>m</w:t>
        </w:r>
        <w:r w:rsidRPr="00A80928">
          <w:rPr>
            <w:rFonts w:asciiTheme="minorHAnsi" w:hAnsiTheme="minorHAnsi" w:cstheme="minorHAnsi"/>
          </w:rPr>
          <w:t>.</w:t>
        </w:r>
      </w:hyperlink>
    </w:p>
    <w:sectPr w:rsidR="0039178B" w:rsidRPr="00A80928">
      <w:pgSz w:w="11920" w:h="16840"/>
      <w:pgMar w:top="1200" w:right="7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B6EF0"/>
    <w:multiLevelType w:val="multilevel"/>
    <w:tmpl w:val="85C8EB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78B"/>
    <w:rsid w:val="0039178B"/>
    <w:rsid w:val="00A8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372E86B8"/>
  <w15:docId w15:val="{148B5069-EBC2-41C7-8771-1A27BA36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809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lorenzo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2021-06-02T08:59:00Z</dcterms:created>
  <dcterms:modified xsi:type="dcterms:W3CDTF">2021-06-02T09:04:00Z</dcterms:modified>
</cp:coreProperties>
</file>